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FBE3A" w14:textId="0D4DA99D"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668C7B51" w14:textId="2CD26906" w:rsidR="0053196E" w:rsidRPr="00014ECE" w:rsidRDefault="00E74B23" w:rsidP="003260C1">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r w:rsidR="00BC080C">
        <w:rPr>
          <w:rFonts w:ascii="Calibri Light" w:hAnsi="Calibri Light" w:cs="Calibri Light"/>
          <w:b/>
          <w:color w:val="000000"/>
          <w:sz w:val="34"/>
          <w:szCs w:val="34"/>
          <w:lang w:val="fr-BE"/>
        </w:rPr>
        <w:t>FORMATEUR(-TRICE</w:t>
      </w:r>
      <w:r w:rsidR="003260C1">
        <w:rPr>
          <w:rFonts w:ascii="Calibri Light" w:hAnsi="Calibri Light" w:cs="Calibri Light"/>
          <w:b/>
          <w:color w:val="000000"/>
          <w:sz w:val="34"/>
          <w:szCs w:val="34"/>
          <w:lang w:val="fr-BE"/>
        </w:rPr>
        <w:t>)</w:t>
      </w:r>
    </w:p>
    <w:p w14:paraId="3663D241" w14:textId="77777777" w:rsidR="0053196E" w:rsidRPr="00014ECE" w:rsidRDefault="0053196E" w:rsidP="00423254">
      <w:pPr>
        <w:autoSpaceDE w:val="0"/>
        <w:autoSpaceDN w:val="0"/>
        <w:adjustRightInd w:val="0"/>
        <w:rPr>
          <w:rFonts w:ascii="Calibri Light" w:hAnsi="Calibri Light" w:cs="Calibri Light"/>
          <w:color w:val="000000"/>
          <w:szCs w:val="22"/>
          <w:lang w:val="fr-BE"/>
        </w:rPr>
      </w:pP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609B23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w:t>
            </w:r>
            <w:r w:rsidR="00B77BC1">
              <w:rPr>
                <w:rFonts w:ascii="Calibri Light" w:hAnsi="Calibri Light" w:cs="Calibri Light"/>
                <w:color w:val="000000"/>
                <w:sz w:val="22"/>
                <w:szCs w:val="22"/>
                <w:lang w:val="fr-BE"/>
              </w:rPr>
              <w:t xml:space="preserve"> enseignant</w:t>
            </w:r>
            <w:r w:rsidRPr="00014ECE">
              <w:rPr>
                <w:rFonts w:ascii="Calibri Light" w:hAnsi="Calibri Light" w:cs="Calibri Light"/>
                <w:color w:val="000000"/>
                <w:sz w:val="22"/>
                <w:szCs w:val="22"/>
                <w:lang w:val="fr-BE"/>
              </w:rPr>
              <w:t> </w:t>
            </w:r>
            <w:r w:rsidR="004C7AC3">
              <w:rPr>
                <w:rFonts w:ascii="Calibri Light" w:hAnsi="Calibri Light" w:cs="Calibri Light"/>
                <w:i/>
                <w:color w:val="000000"/>
                <w:sz w:val="22"/>
                <w:szCs w:val="22"/>
                <w:lang w:val="fr-BE"/>
              </w:rPr>
              <w:t>(si vous êtes nommé(e)</w:t>
            </w:r>
            <w:r w:rsidR="004536BA" w:rsidRPr="004536BA">
              <w:rPr>
                <w:rFonts w:ascii="Calibri Light" w:hAnsi="Calibri Light" w:cs="Calibri Light"/>
                <w:i/>
                <w:color w:val="000000"/>
                <w:sz w:val="22"/>
                <w:szCs w:val="22"/>
                <w:lang w:val="fr-BE"/>
              </w:rPr>
              <w:t>)</w:t>
            </w:r>
            <w:r w:rsidRPr="00014ECE">
              <w:rPr>
                <w:rFonts w:ascii="Calibri Light" w:hAnsi="Calibri Light" w:cs="Calibri Light"/>
                <w:color w:val="000000"/>
                <w:sz w:val="22"/>
                <w:szCs w:val="22"/>
                <w:lang w:val="fr-BE"/>
              </w:rPr>
              <w:t>:</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1F2A5A"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1F2A5A"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6455E624" w:rsidR="00497A93" w:rsidRPr="00014ECE" w:rsidRDefault="00497A93" w:rsidP="00A97B63">
      <w:pPr>
        <w:pStyle w:val="Titre1"/>
        <w:spacing w:before="0"/>
        <w:ind w:left="357" w:hanging="357"/>
        <w:rPr>
          <w:rFonts w:cs="Calibri Light"/>
        </w:rPr>
      </w:pPr>
      <w:r w:rsidRPr="00014ECE">
        <w:rPr>
          <w:rFonts w:cs="Calibri Light"/>
        </w:rPr>
        <w:lastRenderedPageBreak/>
        <w:t>Données professionnelles </w:t>
      </w:r>
      <w:r w:rsidR="004536BA" w:rsidRPr="004536BA">
        <w:rPr>
          <w:rFonts w:cs="Calibri Light"/>
          <w:i/>
          <w:sz w:val="20"/>
        </w:rPr>
        <w:t>(si vous êtes nom</w:t>
      </w:r>
      <w:r w:rsidR="004C7AC3">
        <w:rPr>
          <w:rFonts w:cs="Calibri Light"/>
          <w:i/>
          <w:sz w:val="20"/>
        </w:rPr>
        <w:t>mé(e)</w:t>
      </w:r>
      <w:r w:rsidR="004536BA" w:rsidRPr="004536BA">
        <w:rPr>
          <w:rFonts w:cs="Calibri Light"/>
          <w:i/>
          <w:sz w:val="20"/>
        </w:rPr>
        <w:t>)</w:t>
      </w:r>
      <w:r w:rsidR="004536BA" w:rsidRPr="004536BA">
        <w:rPr>
          <w:rFonts w:cs="Calibri Light"/>
          <w:sz w:val="20"/>
        </w:rPr>
        <w:t xml:space="preserve"> </w:t>
      </w:r>
      <w:r w:rsidRPr="00014ECE">
        <w:rPr>
          <w:rFonts w:cs="Calibri Light"/>
        </w:rPr>
        <w:t xml:space="preserve">: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4A6CE5">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4A6CE5">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1F2A5A"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4EB7DA18" w14:textId="77777777" w:rsidR="00497A93" w:rsidRPr="00014ECE" w:rsidRDefault="00497A93" w:rsidP="00497A93">
      <w:pPr>
        <w:rPr>
          <w:rFonts w:ascii="Calibri Light" w:hAnsi="Calibri Light" w:cs="Calibri Light"/>
          <w:lang w:val="fr-BE"/>
        </w:rPr>
      </w:pPr>
    </w:p>
    <w:p w14:paraId="5353F23A" w14:textId="77777777" w:rsidR="00497A93" w:rsidRPr="00014ECE" w:rsidRDefault="00497A93" w:rsidP="00497A93">
      <w:pPr>
        <w:rPr>
          <w:rFonts w:ascii="Calibri Light" w:hAnsi="Calibri Light" w:cs="Calibri Light"/>
          <w:lang w:val="fr-BE"/>
        </w:rPr>
      </w:pPr>
    </w:p>
    <w:p w14:paraId="3C6F4E1F" w14:textId="77777777" w:rsidR="00287F37" w:rsidRPr="00014ECE" w:rsidRDefault="00287F37" w:rsidP="00497A93">
      <w:pPr>
        <w:rPr>
          <w:rFonts w:ascii="Calibri Light" w:hAnsi="Calibri Light" w:cs="Calibri Light"/>
          <w:lang w:val="fr-BE"/>
        </w:rPr>
        <w:sectPr w:rsidR="00287F37" w:rsidRPr="00014ECE" w:rsidSect="003E44A8">
          <w:type w:val="continuous"/>
          <w:pgSz w:w="11906" w:h="16838" w:code="9"/>
          <w:pgMar w:top="1276" w:right="1418" w:bottom="0" w:left="1418" w:header="0" w:footer="0" w:gutter="0"/>
          <w:cols w:space="708"/>
          <w:docGrid w:linePitch="360"/>
        </w:sectPr>
      </w:pPr>
    </w:p>
    <w:p w14:paraId="1087BCCE" w14:textId="046ACC06" w:rsidR="00497A93" w:rsidRPr="00014ECE" w:rsidRDefault="005B1822" w:rsidP="00497A93">
      <w:pPr>
        <w:pStyle w:val="Titre1"/>
        <w:ind w:left="357" w:hanging="357"/>
        <w:rPr>
          <w:rFonts w:cs="Calibri Light"/>
        </w:rPr>
      </w:pPr>
      <w:r>
        <w:rPr>
          <w:rFonts w:cs="Calibri Light"/>
        </w:rPr>
        <w:lastRenderedPageBreak/>
        <w:t xml:space="preserve">État des services </w:t>
      </w:r>
      <w:r w:rsidR="004C7AC3">
        <w:rPr>
          <w:rFonts w:cs="Calibri Light"/>
          <w:i/>
          <w:sz w:val="20"/>
        </w:rPr>
        <w:t xml:space="preserve">(si vous êtes nommé(e)) : </w:t>
      </w:r>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4034A28D" w14:textId="3C3863B8" w:rsidR="001F47FD" w:rsidRPr="00014ECE" w:rsidRDefault="001F2A5A" w:rsidP="001F47FD">
      <w:pPr>
        <w:pStyle w:val="Titre1"/>
        <w:ind w:left="357" w:hanging="357"/>
        <w:rPr>
          <w:rFonts w:cs="Calibri Light"/>
        </w:rPr>
      </w:pPr>
      <w:r>
        <w:rPr>
          <w:rFonts w:cs="Calibri Light"/>
        </w:rPr>
        <w:lastRenderedPageBreak/>
        <w:t>Diplôme(s), formation(s) et expérience(s)</w:t>
      </w:r>
      <w:r w:rsidR="001F47FD" w:rsidRPr="00014ECE">
        <w:rPr>
          <w:rFonts w:cs="Calibri Light"/>
        </w:rPr>
        <w:t> </w:t>
      </w:r>
      <w:bookmarkStart w:id="0" w:name="_GoBack"/>
      <w:bookmarkEnd w:id="0"/>
      <w:r w:rsidR="001F47FD" w:rsidRPr="00014ECE">
        <w:rPr>
          <w:rFonts w:cs="Calibri Light"/>
        </w:rPr>
        <w:t>:</w:t>
      </w:r>
    </w:p>
    <w:p w14:paraId="4CAD5972" w14:textId="12B2375F" w:rsidR="00D55AE2" w:rsidRPr="00014ECE" w:rsidRDefault="001F47FD" w:rsidP="00D55AE2">
      <w:pPr>
        <w:pStyle w:val="Titre2"/>
        <w:rPr>
          <w:rFonts w:cs="Calibri Light"/>
        </w:rPr>
      </w:pPr>
      <w:r w:rsidRPr="00014ECE">
        <w:rPr>
          <w:rFonts w:cs="Calibri Light"/>
        </w:rPr>
        <w:t>Formations :</w:t>
      </w:r>
    </w:p>
    <w:p w14:paraId="314D368B" w14:textId="368EB842" w:rsidR="00D55AE2" w:rsidRPr="00014ECE" w:rsidRDefault="00030B46" w:rsidP="00D55AE2">
      <w:pPr>
        <w:pStyle w:val="Titre3"/>
        <w:rPr>
          <w:rFonts w:cs="Calibri Light"/>
        </w:rPr>
      </w:pPr>
      <w:r w:rsidRPr="00014ECE">
        <w:rPr>
          <w:rFonts w:cs="Calibri Light"/>
        </w:rPr>
        <w:t>F</w:t>
      </w:r>
      <w:r w:rsidR="00D55AE2" w:rsidRPr="00014ECE">
        <w:rPr>
          <w:rFonts w:cs="Calibri Light"/>
        </w:rPr>
        <w:t>ormation(s) principale(s) </w:t>
      </w:r>
      <w:r w:rsidRPr="00014ECE">
        <w:rPr>
          <w:rFonts w:cs="Calibri Light"/>
        </w:rPr>
        <w:t>et titre(s) obtenu(s) :</w:t>
      </w:r>
    </w:p>
    <w:p w14:paraId="223967AB" w14:textId="77777777" w:rsidR="004A6CE5" w:rsidRPr="00014ECE" w:rsidRDefault="004A6CE5" w:rsidP="004A6CE5">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11366A" w:rsidRPr="00014ECE" w14:paraId="76CE6DFC" w14:textId="77777777" w:rsidTr="00994C07">
        <w:trPr>
          <w:trHeight w:val="926"/>
        </w:trPr>
        <w:tc>
          <w:tcPr>
            <w:tcW w:w="1368" w:type="dxa"/>
            <w:shd w:val="clear" w:color="auto" w:fill="DBE5F1" w:themeFill="accent1" w:themeFillTint="33"/>
            <w:vAlign w:val="center"/>
          </w:tcPr>
          <w:p w14:paraId="0858199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36DA868E"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7868C11C" w14:textId="7F818115"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p w14:paraId="65C552F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(graduat, licence)</w:t>
            </w:r>
          </w:p>
        </w:tc>
        <w:tc>
          <w:tcPr>
            <w:tcW w:w="1792" w:type="dxa"/>
            <w:shd w:val="clear" w:color="auto" w:fill="DBE5F1" w:themeFill="accent1" w:themeFillTint="33"/>
            <w:vAlign w:val="center"/>
          </w:tcPr>
          <w:p w14:paraId="5E0CE16A"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2F3079DF"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71C03C19"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AF6736" w:rsidRPr="00014ECE" w14:paraId="4ED2475E" w14:textId="77777777" w:rsidTr="00AF6736">
        <w:trPr>
          <w:trHeight w:hRule="exact" w:val="353"/>
        </w:trPr>
        <w:tc>
          <w:tcPr>
            <w:tcW w:w="1368" w:type="dxa"/>
            <w:vAlign w:val="center"/>
          </w:tcPr>
          <w:p w14:paraId="685E53C1" w14:textId="1CA4EB90"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5C01305"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4A65C9E"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3BDCE8"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2C96A35F"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2A064D5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AF6736" w:rsidRPr="00014ECE" w14:paraId="778F5A06" w14:textId="77777777" w:rsidTr="00994C07">
        <w:trPr>
          <w:trHeight w:hRule="exact" w:val="371"/>
        </w:trPr>
        <w:tc>
          <w:tcPr>
            <w:tcW w:w="1368" w:type="dxa"/>
            <w:vAlign w:val="center"/>
          </w:tcPr>
          <w:p w14:paraId="7408BA8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DE90E5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D8AB2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32BA953"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D0BB60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55534BC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994C07" w:rsidRPr="00014ECE" w14:paraId="347ACE3C" w14:textId="77777777" w:rsidTr="00994C07">
        <w:trPr>
          <w:trHeight w:hRule="exact" w:val="371"/>
        </w:trPr>
        <w:tc>
          <w:tcPr>
            <w:tcW w:w="1368" w:type="dxa"/>
            <w:vAlign w:val="center"/>
          </w:tcPr>
          <w:p w14:paraId="68628B45"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2785BF91"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112EDEC"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E3E652D"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ABC6583"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488F1739"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r>
    </w:tbl>
    <w:p w14:paraId="3DEB9ED9" w14:textId="5D97A478" w:rsidR="00FD7A66" w:rsidRDefault="00CA3E2C" w:rsidP="00D55AE2">
      <w:pPr>
        <w:pStyle w:val="Titre3"/>
        <w:rPr>
          <w:rFonts w:cs="Calibri Light"/>
        </w:rPr>
      </w:pPr>
      <w:r w:rsidRPr="00014ECE">
        <w:rPr>
          <w:rFonts w:cs="Calibri Light"/>
        </w:rPr>
        <w:t>Autres f</w:t>
      </w:r>
      <w:r w:rsidR="00D55AE2" w:rsidRPr="00014ECE">
        <w:rPr>
          <w:rFonts w:cs="Calibri Light"/>
        </w:rPr>
        <w:t xml:space="preserve">ormation(s) </w:t>
      </w:r>
      <w:r w:rsidR="00030B46" w:rsidRPr="00014ECE">
        <w:rPr>
          <w:rFonts w:cs="Calibri Light"/>
        </w:rPr>
        <w:t>(</w:t>
      </w:r>
      <w:r w:rsidRPr="00014ECE">
        <w:rPr>
          <w:rFonts w:cs="Calibri Light"/>
        </w:rPr>
        <w:t xml:space="preserve">formations en cours de carrière, </w:t>
      </w:r>
      <w:r w:rsidR="00030B46" w:rsidRPr="00014ECE">
        <w:rPr>
          <w:rFonts w:cs="Calibri Light"/>
        </w:rPr>
        <w:t xml:space="preserve">certificats, …) : </w:t>
      </w:r>
    </w:p>
    <w:p w14:paraId="799D1A46" w14:textId="77777777" w:rsidR="001F2A5A" w:rsidRDefault="001F2A5A" w:rsidP="00D924D7">
      <w:pPr>
        <w:spacing w:after="120"/>
        <w:jc w:val="both"/>
        <w:rPr>
          <w:rFonts w:ascii="Calibri Light" w:hAnsi="Calibri Light" w:cs="Calibri Light"/>
          <w:color w:val="000000"/>
          <w:sz w:val="22"/>
          <w:szCs w:val="22"/>
          <w:lang w:val="fr-BE"/>
        </w:rPr>
      </w:pPr>
    </w:p>
    <w:p w14:paraId="71A6FC59" w14:textId="37C41D19" w:rsidR="00D924D7" w:rsidRDefault="00B77BC1" w:rsidP="00D924D7">
      <w:pPr>
        <w:spacing w:after="120"/>
        <w:jc w:val="both"/>
        <w:rPr>
          <w:rFonts w:ascii="Calibri Light" w:hAnsi="Calibri Light" w:cs="Calibri Light"/>
          <w:color w:val="000000"/>
          <w:sz w:val="22"/>
          <w:szCs w:val="22"/>
          <w:lang w:val="fr-BE"/>
        </w:rPr>
      </w:pPr>
      <w:r>
        <w:rPr>
          <w:rFonts w:ascii="Calibri Light" w:hAnsi="Calibri Light" w:cs="Calibri Light"/>
          <w:color w:val="000000"/>
          <w:sz w:val="22"/>
          <w:szCs w:val="22"/>
          <w:lang w:val="fr-BE"/>
        </w:rPr>
        <w:t>N</w:t>
      </w:r>
      <w:r w:rsidR="00D924D7" w:rsidRPr="00014ECE">
        <w:rPr>
          <w:rFonts w:ascii="Calibri Light" w:hAnsi="Calibri Light" w:cs="Calibri Light"/>
          <w:color w:val="000000"/>
          <w:sz w:val="22"/>
          <w:szCs w:val="22"/>
          <w:lang w:val="fr-BE"/>
        </w:rPr>
        <w:t xml:space="preserve">ous vous invitons à détailler </w:t>
      </w:r>
      <w:r w:rsidR="00D924D7" w:rsidRPr="00014ECE">
        <w:rPr>
          <w:rFonts w:ascii="Calibri Light" w:hAnsi="Calibri Light" w:cs="Calibri Light"/>
          <w:color w:val="000000"/>
          <w:sz w:val="22"/>
          <w:szCs w:val="22"/>
          <w:u w:val="single"/>
          <w:lang w:val="fr-BE"/>
        </w:rPr>
        <w:t>clairement et concrètement</w:t>
      </w:r>
      <w:r w:rsidR="00D924D7" w:rsidRPr="00014ECE">
        <w:rPr>
          <w:rFonts w:ascii="Calibri Light" w:hAnsi="Calibri Light" w:cs="Calibri Light"/>
          <w:color w:val="000000"/>
          <w:sz w:val="22"/>
          <w:szCs w:val="22"/>
          <w:lang w:val="fr-BE"/>
        </w:rPr>
        <w:t xml:space="preserve"> les </w:t>
      </w:r>
      <w:r w:rsidR="00D924D7">
        <w:rPr>
          <w:rFonts w:ascii="Calibri Light" w:hAnsi="Calibri Light" w:cs="Calibri Light"/>
          <w:color w:val="000000"/>
          <w:sz w:val="22"/>
          <w:szCs w:val="22"/>
          <w:u w:val="single"/>
          <w:lang w:val="fr-BE"/>
        </w:rPr>
        <w:t>formations</w:t>
      </w:r>
      <w:r w:rsidR="00D924D7" w:rsidRPr="00014ECE">
        <w:rPr>
          <w:rFonts w:ascii="Calibri Light" w:hAnsi="Calibri Light" w:cs="Calibri Light"/>
          <w:color w:val="000000"/>
          <w:sz w:val="22"/>
          <w:szCs w:val="22"/>
          <w:u w:val="single"/>
          <w:lang w:val="fr-BE"/>
        </w:rPr>
        <w:t xml:space="preserve"> pertinentes</w:t>
      </w:r>
      <w:r w:rsidR="00D924D7" w:rsidRPr="00014ECE">
        <w:rPr>
          <w:rFonts w:ascii="Calibri Light" w:hAnsi="Calibri Light" w:cs="Calibri Light"/>
          <w:color w:val="000000"/>
          <w:sz w:val="22"/>
          <w:szCs w:val="22"/>
          <w:lang w:val="fr-BE"/>
        </w:rPr>
        <w:t xml:space="preserve"> </w:t>
      </w:r>
      <w:r>
        <w:rPr>
          <w:rFonts w:ascii="Calibri Light" w:hAnsi="Calibri Light" w:cs="Calibri Light"/>
          <w:color w:val="000000"/>
          <w:sz w:val="22"/>
          <w:szCs w:val="22"/>
          <w:lang w:val="fr-BE"/>
        </w:rPr>
        <w:t xml:space="preserve">et le parcours de développement de compétences professionnelle qui atteste du développement d’une expertise dans une ou plusieurs des thématiques listées dans le présent appel. </w:t>
      </w:r>
    </w:p>
    <w:p w14:paraId="1D8D8203" w14:textId="77777777" w:rsidR="00D924D7" w:rsidRPr="00B77BC1" w:rsidRDefault="00D924D7" w:rsidP="00D66C5D"/>
    <w:p w14:paraId="418EE736" w14:textId="77777777" w:rsidR="00D55AE2" w:rsidRPr="00014ECE" w:rsidRDefault="00D55AE2" w:rsidP="00D55AE2">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CA3E2C" w:rsidRPr="00014ECE" w14:paraId="419ECE9B" w14:textId="77777777" w:rsidTr="00A45F2C">
        <w:trPr>
          <w:trHeight w:val="926"/>
        </w:trPr>
        <w:tc>
          <w:tcPr>
            <w:tcW w:w="1368" w:type="dxa"/>
            <w:shd w:val="clear" w:color="auto" w:fill="DBE5F1" w:themeFill="accent1" w:themeFillTint="33"/>
            <w:vAlign w:val="center"/>
          </w:tcPr>
          <w:p w14:paraId="1D198F8A"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78A45E7F"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6A04C113" w14:textId="54CEB6D3" w:rsidR="00CA3E2C" w:rsidRPr="00014ECE" w:rsidRDefault="00CA3E2C" w:rsidP="00C81C23">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tc>
        <w:tc>
          <w:tcPr>
            <w:tcW w:w="1792" w:type="dxa"/>
            <w:shd w:val="clear" w:color="auto" w:fill="DBE5F1" w:themeFill="accent1" w:themeFillTint="33"/>
            <w:vAlign w:val="center"/>
          </w:tcPr>
          <w:p w14:paraId="536FDD27"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0584068D"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34FBF97C"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CA3E2C" w:rsidRPr="00014ECE" w14:paraId="4B6DD59C" w14:textId="77777777" w:rsidTr="00A45F2C">
        <w:trPr>
          <w:trHeight w:hRule="exact" w:val="353"/>
        </w:trPr>
        <w:tc>
          <w:tcPr>
            <w:tcW w:w="1368" w:type="dxa"/>
            <w:vAlign w:val="center"/>
          </w:tcPr>
          <w:p w14:paraId="0468F1D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49139828"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FC10D74"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7C2DC339"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02A768BB"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B698DB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659125E0" w14:textId="77777777" w:rsidTr="00A45F2C">
        <w:trPr>
          <w:trHeight w:hRule="exact" w:val="371"/>
        </w:trPr>
        <w:tc>
          <w:tcPr>
            <w:tcW w:w="1368" w:type="dxa"/>
            <w:vAlign w:val="center"/>
          </w:tcPr>
          <w:p w14:paraId="4FA89A7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123A841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9E9934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C33A5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CA1327C"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F1A7897"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59603059" w14:textId="77777777" w:rsidTr="00A45F2C">
        <w:trPr>
          <w:trHeight w:hRule="exact" w:val="371"/>
        </w:trPr>
        <w:tc>
          <w:tcPr>
            <w:tcW w:w="1368" w:type="dxa"/>
            <w:vAlign w:val="center"/>
          </w:tcPr>
          <w:p w14:paraId="0C66E74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62C4688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23EA46E1"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ADDEAE"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244BB3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1CEE62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794902" w:rsidRPr="00014ECE" w14:paraId="5E6F7075" w14:textId="77777777" w:rsidTr="00A45F2C">
        <w:trPr>
          <w:trHeight w:hRule="exact" w:val="371"/>
        </w:trPr>
        <w:tc>
          <w:tcPr>
            <w:tcW w:w="1368" w:type="dxa"/>
            <w:vAlign w:val="center"/>
          </w:tcPr>
          <w:p w14:paraId="1DD63999"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3E6C5802"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D790BC2"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7C4F2D0"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29A3C72B"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0B1C798B"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794902" w:rsidRPr="00014ECE" w14:paraId="75961E52" w14:textId="77777777" w:rsidTr="00A45F2C">
        <w:trPr>
          <w:trHeight w:hRule="exact" w:val="371"/>
        </w:trPr>
        <w:tc>
          <w:tcPr>
            <w:tcW w:w="1368" w:type="dxa"/>
            <w:vAlign w:val="center"/>
          </w:tcPr>
          <w:p w14:paraId="635D7F82"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14F17ED0"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F9AAA36"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B809962"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F890E2E"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57F1E2C9"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794902" w:rsidRPr="00014ECE" w14:paraId="0FEE382A" w14:textId="77777777" w:rsidTr="00A45F2C">
        <w:trPr>
          <w:trHeight w:hRule="exact" w:val="371"/>
        </w:trPr>
        <w:tc>
          <w:tcPr>
            <w:tcW w:w="1368" w:type="dxa"/>
            <w:vAlign w:val="center"/>
          </w:tcPr>
          <w:p w14:paraId="14931741"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69EFDF6B"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25AFEAA"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7E87DB9"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5D2C045D"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7CB03BAC" w14:textId="77777777" w:rsidR="00794902" w:rsidRPr="008C70C8" w:rsidRDefault="00794902" w:rsidP="00A45F2C">
            <w:pPr>
              <w:autoSpaceDE w:val="0"/>
              <w:autoSpaceDN w:val="0"/>
              <w:adjustRightInd w:val="0"/>
              <w:spacing w:after="240" w:line="360" w:lineRule="auto"/>
              <w:rPr>
                <w:rFonts w:ascii="Calibri Light" w:hAnsi="Calibri Light" w:cs="Calibri Light"/>
                <w:color w:val="000000"/>
                <w:sz w:val="20"/>
                <w:szCs w:val="22"/>
                <w:lang w:val="fr-BE"/>
              </w:rPr>
            </w:pPr>
          </w:p>
        </w:tc>
      </w:tr>
    </w:tbl>
    <w:p w14:paraId="22FA3C09" w14:textId="1AF0585A" w:rsidR="004A6CE5" w:rsidRPr="00014ECE" w:rsidRDefault="004A6CE5" w:rsidP="004A6CE5">
      <w:pPr>
        <w:pStyle w:val="Titre2"/>
        <w:rPr>
          <w:rFonts w:cs="Calibri Light"/>
        </w:rPr>
      </w:pPr>
      <w:r w:rsidRPr="00014ECE">
        <w:rPr>
          <w:rFonts w:cs="Calibri Light"/>
        </w:rPr>
        <w:t xml:space="preserve">Expériences professionnelles : </w:t>
      </w:r>
    </w:p>
    <w:p w14:paraId="74DDDBAA" w14:textId="77777777" w:rsidR="004A6CE5" w:rsidRPr="00014ECE" w:rsidRDefault="004A6CE5" w:rsidP="004A6CE5">
      <w:pPr>
        <w:rPr>
          <w:rFonts w:ascii="Calibri Light" w:hAnsi="Calibri Light" w:cs="Calibri Light"/>
          <w:lang w:val="fr-BE" w:eastAsia="en-US"/>
        </w:rPr>
      </w:pPr>
    </w:p>
    <w:p w14:paraId="0F175B1B" w14:textId="1BF85EF5" w:rsidR="00317401" w:rsidRDefault="00317401" w:rsidP="00317401">
      <w:pPr>
        <w:spacing w:after="120"/>
        <w:jc w:val="both"/>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Sur les pages suivantes, nous vous invitons à détailler </w:t>
      </w:r>
      <w:r w:rsidRPr="00014ECE">
        <w:rPr>
          <w:rFonts w:ascii="Calibri Light" w:hAnsi="Calibri Light" w:cs="Calibri Light"/>
          <w:color w:val="000000"/>
          <w:sz w:val="22"/>
          <w:szCs w:val="22"/>
          <w:u w:val="single"/>
          <w:lang w:val="fr-BE"/>
        </w:rPr>
        <w:t>clairement et concrètement</w:t>
      </w:r>
      <w:r w:rsidRPr="00014ECE">
        <w:rPr>
          <w:rFonts w:ascii="Calibri Light" w:hAnsi="Calibri Light" w:cs="Calibri Light"/>
          <w:color w:val="000000"/>
          <w:sz w:val="22"/>
          <w:szCs w:val="22"/>
          <w:lang w:val="fr-BE"/>
        </w:rPr>
        <w:t xml:space="preserve"> les </w:t>
      </w:r>
      <w:r w:rsidRPr="00014ECE">
        <w:rPr>
          <w:rFonts w:ascii="Calibri Light" w:hAnsi="Calibri Light" w:cs="Calibri Light"/>
          <w:color w:val="000000"/>
          <w:sz w:val="22"/>
          <w:szCs w:val="22"/>
          <w:u w:val="single"/>
          <w:lang w:val="fr-BE"/>
        </w:rPr>
        <w:t>fonctions pertinentes</w:t>
      </w:r>
      <w:r w:rsidRPr="00014ECE">
        <w:rPr>
          <w:rFonts w:ascii="Calibri Light" w:hAnsi="Calibri Light" w:cs="Calibri Light"/>
          <w:color w:val="000000"/>
          <w:sz w:val="22"/>
          <w:szCs w:val="22"/>
          <w:lang w:val="fr-BE"/>
        </w:rPr>
        <w:t xml:space="preserve"> qui nous permettent d'évaluer si votre expérience professionnelle répond aux conditions d’accès à la fonction postulée.</w:t>
      </w:r>
    </w:p>
    <w:p w14:paraId="066D13F0"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 xml:space="preserve">Indiquez les expériences pertinentes pour répondre </w:t>
      </w:r>
      <w:r>
        <w:rPr>
          <w:rFonts w:ascii="Calibri Light" w:hAnsi="Calibri Light" w:cs="Calibri Light"/>
          <w:b/>
          <w:color w:val="000000"/>
          <w:sz w:val="22"/>
          <w:szCs w:val="22"/>
          <w:u w:val="single"/>
        </w:rPr>
        <w:t>aux expériences et qualifications requises et souhaitées</w:t>
      </w:r>
      <w:r>
        <w:rPr>
          <w:rFonts w:ascii="Calibri Light" w:hAnsi="Calibri Light" w:cs="Calibri Light"/>
          <w:b/>
          <w:color w:val="000000"/>
          <w:sz w:val="22"/>
          <w:szCs w:val="22"/>
        </w:rPr>
        <w:t xml:space="preserve"> du profil (nombre d'années requis, tâches, ...). </w:t>
      </w:r>
    </w:p>
    <w:p w14:paraId="21A28035"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Veillez à faire ressortir clairement en quoi les expériences décrites répondent aux critères requis, aux atouts spécifiés et aux compétences du profil de fonction.</w:t>
      </w:r>
    </w:p>
    <w:p w14:paraId="2B2F5292" w14:textId="5C8E70C2" w:rsidR="001B44A2" w:rsidRPr="00014ECE" w:rsidRDefault="00DB078C" w:rsidP="00DB078C">
      <w:pPr>
        <w:autoSpaceDE w:val="0"/>
        <w:autoSpaceDN w:val="0"/>
        <w:adjustRightInd w:val="0"/>
        <w:spacing w:before="240" w:after="240" w:line="360" w:lineRule="auto"/>
        <w:rPr>
          <w:rFonts w:ascii="Calibri Light" w:hAnsi="Calibri Light" w:cs="Calibri Light"/>
          <w:color w:val="000000"/>
          <w:sz w:val="22"/>
          <w:szCs w:val="22"/>
          <w:lang w:val="fr-BE"/>
        </w:rPr>
        <w:sectPr w:rsidR="001B44A2" w:rsidRPr="00014ECE" w:rsidSect="00287F37">
          <w:pgSz w:w="11906" w:h="16838" w:code="9"/>
          <w:pgMar w:top="1276" w:right="1418" w:bottom="0" w:left="1418" w:header="0" w:footer="0" w:gutter="0"/>
          <w:cols w:space="708"/>
          <w:docGrid w:linePitch="360"/>
        </w:sectPr>
      </w:pPr>
      <w:r w:rsidRPr="00014ECE">
        <w:rPr>
          <w:rFonts w:ascii="Calibri Light" w:hAnsi="Calibri Light" w:cs="Calibri Light"/>
          <w:color w:val="000000"/>
          <w:sz w:val="22"/>
          <w:szCs w:val="22"/>
          <w:lang w:val="fr-BE"/>
        </w:rPr>
        <w:t>Les cadres sont à dupliquer autant de fois que d'expériences professionnelles pertinentes distinctes.</w:t>
      </w:r>
    </w:p>
    <w:p w14:paraId="30A3FC76" w14:textId="40DA94EB" w:rsidR="00317401"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1 </w:t>
      </w:r>
      <w:r w:rsidR="00B70196">
        <w:rPr>
          <w:rFonts w:ascii="Calibri Light" w:hAnsi="Calibri Light" w:cs="Calibri Light"/>
          <w:smallCaps/>
          <w:lang w:val="fr-BE"/>
        </w:rPr>
        <w:t>–</w:t>
      </w:r>
      <w:r w:rsidRPr="00014ECE">
        <w:rPr>
          <w:rFonts w:ascii="Calibri Light" w:hAnsi="Calibri Light" w:cs="Calibri Light"/>
          <w:smallCaps/>
          <w:lang w:val="fr-BE"/>
        </w:rPr>
        <w:t xml:space="preserve"> </w:t>
      </w:r>
      <w:r w:rsidR="00B70196" w:rsidRPr="00B70196">
        <w:rPr>
          <w:rFonts w:ascii="Calibri Light" w:hAnsi="Calibri Light" w:cs="Calibri Light"/>
          <w:b/>
          <w:smallCaps/>
          <w:lang w:val="fr-BE"/>
        </w:rPr>
        <w:t>Indiquer le n</w:t>
      </w:r>
      <w:r w:rsidR="00C76FAC" w:rsidRPr="00B70196">
        <w:rPr>
          <w:rFonts w:ascii="Calibri Light" w:hAnsi="Calibri Light" w:cs="Calibri Light"/>
          <w:b/>
          <w:smallCaps/>
          <w:lang w:val="fr-BE"/>
        </w:rPr>
        <w:t>om de la fonction</w:t>
      </w:r>
      <w:r w:rsidR="00C76FAC" w:rsidRPr="00B70196">
        <w:rPr>
          <w:rFonts w:ascii="Calibri Light" w:hAnsi="Calibri Light" w:cs="Calibri Light"/>
          <w:lang w:val="fr-BE"/>
        </w:rPr>
        <w:t xml:space="preserve"> </w:t>
      </w:r>
      <w:r w:rsidR="00C76FAC" w:rsidRPr="00B70196">
        <w:rPr>
          <w:rFonts w:ascii="Calibri Light" w:hAnsi="Calibri Light" w:cs="Calibri Light"/>
          <w:sz w:val="20"/>
          <w:lang w:val="fr-BE"/>
        </w:rPr>
        <w:t>(</w:t>
      </w:r>
      <w:r w:rsidR="00C76FAC" w:rsidRPr="00B70196">
        <w:rPr>
          <w:rFonts w:ascii="Calibri Light" w:hAnsi="Calibri Light" w:cs="Calibri Light"/>
          <w:i/>
          <w:sz w:val="20"/>
          <w:lang w:val="fr-BE"/>
        </w:rPr>
        <w:t>Exemple : professeur(e) de mathématique en</w:t>
      </w:r>
      <w:r w:rsidR="00AA1D45" w:rsidRPr="00B70196">
        <w:rPr>
          <w:rFonts w:ascii="Calibri Light" w:hAnsi="Calibri Light" w:cs="Calibri Light"/>
          <w:i/>
          <w:sz w:val="20"/>
          <w:lang w:val="fr-BE"/>
        </w:rPr>
        <w:t xml:space="preserve"> 3</w:t>
      </w:r>
      <w:r w:rsidR="00C76FAC" w:rsidRPr="00B70196">
        <w:rPr>
          <w:rFonts w:ascii="Calibri Light" w:hAnsi="Calibri Light" w:cs="Calibri Light"/>
          <w:i/>
          <w:sz w:val="20"/>
          <w:vertAlign w:val="superscript"/>
          <w:lang w:val="fr-BE"/>
        </w:rPr>
        <w:t>ème</w:t>
      </w:r>
      <w:r w:rsidR="00C76FAC" w:rsidRPr="00B70196">
        <w:rPr>
          <w:rFonts w:ascii="Calibri Light" w:hAnsi="Calibri Light" w:cs="Calibri Light"/>
          <w:i/>
          <w:sz w:val="20"/>
          <w:lang w:val="fr-BE"/>
        </w:rPr>
        <w:t xml:space="preserve"> année</w:t>
      </w:r>
      <w:r w:rsidR="00C76FAC" w:rsidRPr="00B70196">
        <w:rPr>
          <w:rFonts w:ascii="Calibri Light" w:hAnsi="Calibri Light" w:cs="Calibri Light"/>
          <w:sz w:val="20"/>
          <w:lang w:val="fr-BE"/>
        </w:rPr>
        <w:t>)</w:t>
      </w:r>
    </w:p>
    <w:tbl>
      <w:tblPr>
        <w:tblStyle w:val="Grilledutableau"/>
        <w:tblW w:w="0" w:type="auto"/>
        <w:tblLook w:val="04A0" w:firstRow="1" w:lastRow="0" w:firstColumn="1" w:lastColumn="0" w:noHBand="0" w:noVBand="1"/>
      </w:tblPr>
      <w:tblGrid>
        <w:gridCol w:w="846"/>
        <w:gridCol w:w="2551"/>
        <w:gridCol w:w="1133"/>
        <w:gridCol w:w="852"/>
        <w:gridCol w:w="3678"/>
      </w:tblGrid>
      <w:tr w:rsidR="00AA1D45" w:rsidRPr="00014ECE" w14:paraId="6785A46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603D5F7" w14:textId="6CE73571"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C34253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470BC72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01A877" w14:textId="2AB949E8"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13A89FE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29D60D60" w14:textId="77777777" w:rsidTr="00AA1D45">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DCBB7D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178425542"/>
            <w:placeholder>
              <w:docPart w:val="60A181E83FB7404FB66CEE0D6D0AC26B"/>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29E4C3CB" w14:textId="58C08086"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24962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065991269"/>
            <w:placeholder>
              <w:docPart w:val="C0DDF6F5C0DE496DA8EECB1E7A260B69"/>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4838104C" w14:textId="6A9417EB"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A1D45" w:rsidRPr="00014ECE" w14:paraId="585A06A4" w14:textId="77777777" w:rsidTr="00AA1D45">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0599948" w14:textId="78942D2C"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AA1D45" w:rsidRPr="00014ECE" w14:paraId="44A91A31" w14:textId="77777777" w:rsidTr="00AA1D45">
        <w:tc>
          <w:tcPr>
            <w:tcW w:w="9060" w:type="dxa"/>
            <w:gridSpan w:val="5"/>
            <w:tcBorders>
              <w:top w:val="dotted" w:sz="4" w:space="0" w:color="auto"/>
              <w:left w:val="dotted" w:sz="4" w:space="0" w:color="auto"/>
              <w:bottom w:val="dotted" w:sz="4" w:space="0" w:color="auto"/>
              <w:right w:val="dotted" w:sz="4" w:space="0" w:color="auto"/>
            </w:tcBorders>
          </w:tcPr>
          <w:p w14:paraId="7CFA27C8"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23D52E0D"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44546F1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7636419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1A7FD45E"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0325BCB8"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59C59CCF"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0D1D935C"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2AAF8F4"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79F486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bl>
    <w:p w14:paraId="5281CDF8" w14:textId="3063F646"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2 -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40B0AB4B"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7813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78B4871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228DDBB8"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83FFA"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55AB2A98"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9829122"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732D4C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76904556"/>
            <w:placeholder>
              <w:docPart w:val="CEABA206E903432A9A055A19B9494EC2"/>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41A5D5E" w14:textId="53EBA1C4"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27CAF05"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766568260"/>
            <w:placeholder>
              <w:docPart w:val="AE24C06208A94F618331E71D0BFB1830"/>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345344C9" w14:textId="7526F329"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196BA611"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06B57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545B93F0"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51CE90D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C98ABC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0802D94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056F09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341D7BE3"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A2685B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2E5681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15D64E29"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525851E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214AF9B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4FF3151C" w14:textId="77777777" w:rsidR="002255EC" w:rsidRPr="00014ECE" w:rsidRDefault="002255EC"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F24D6DB" w14:textId="77777777" w:rsidR="00D223BB" w:rsidRPr="00014ECE" w:rsidRDefault="00D223BB"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6FAE066" w14:textId="3BF26821"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3 -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3F64ECF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17F8A3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54E7103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853EBD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DE365F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7CAC0D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33217C4F"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8B6FB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346007462"/>
            <w:placeholder>
              <w:docPart w:val="40CAA940D38D4DEAB558ECF1F69DBEF5"/>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6E4AC7BA" w14:textId="3603DE98"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5DD268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840974351"/>
            <w:placeholder>
              <w:docPart w:val="663154ACBDDC49628A97E2BB529645CA"/>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501AE71F" w14:textId="0DA9B2A3"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7EA290B7"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6AAB9B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3B15EDCE"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2696C962"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1B870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1BB40AF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6515B4C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58EA7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CB035D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F0EB13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41B0FCF8"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55995C0E"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76D670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5B763C9B" w14:textId="36370E4C" w:rsidR="00D223BB" w:rsidRPr="00014ECE" w:rsidRDefault="00D223BB" w:rsidP="00D223BB">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w:t>
      </w:r>
      <w:proofErr w:type="gramStart"/>
      <w:r w:rsidRPr="00014ECE">
        <w:rPr>
          <w:rFonts w:ascii="Calibri Light" w:hAnsi="Calibri Light" w:cs="Calibri Light"/>
          <w:smallCaps/>
          <w:lang w:val="fr-BE"/>
        </w:rPr>
        <w:t>4  -</w:t>
      </w:r>
      <w:proofErr w:type="gramEnd"/>
      <w:r w:rsidRPr="00014ECE">
        <w:rPr>
          <w:rFonts w:ascii="Calibri Light" w:hAnsi="Calibri Light" w:cs="Calibri Light"/>
          <w:smallCaps/>
          <w:lang w:val="fr-BE"/>
        </w:rPr>
        <w:t xml:space="preserve">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D223BB" w:rsidRPr="00014ECE" w14:paraId="40573129"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1FFDBBA"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F9D4B1C"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501CF4B4"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C05D06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617F4F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2B87415C"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1E482D9"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847791534"/>
            <w:placeholder>
              <w:docPart w:val="70AF20F25EF848909C3FAAEC1078E06E"/>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67C7010" w14:textId="1C47C09D"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E3D64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452834745"/>
            <w:placeholder>
              <w:docPart w:val="E14CA1ECF6294EB4A4A547DD13A98347"/>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659F4E2F" w14:textId="77F5684C"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D223BB" w:rsidRPr="00014ECE" w14:paraId="6BBE2332"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EE3298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D223BB" w:rsidRPr="00014ECE" w14:paraId="2E28D29F"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785923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BAC76B"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E811B6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45ADE173"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3AAEDE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A1943F"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C1295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35B3955"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7DB34618"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950D37"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bl>
    <w:p w14:paraId="6DB9B58F" w14:textId="38B69E11" w:rsidR="0053196E" w:rsidRPr="005F6C5D" w:rsidRDefault="005F6C5D" w:rsidP="00DC74F1">
      <w:pPr>
        <w:pStyle w:val="Titre1"/>
        <w:pageBreakBefore/>
        <w:ind w:left="357" w:hanging="357"/>
        <w:rPr>
          <w:rFonts w:cs="Calibri Light"/>
        </w:rPr>
      </w:pPr>
      <w:r>
        <w:rPr>
          <w:rFonts w:cs="Calibri Light"/>
        </w:rPr>
        <w:lastRenderedPageBreak/>
        <w:t>M</w:t>
      </w:r>
      <w:r w:rsidR="00AF033D" w:rsidRPr="005F6C5D">
        <w:rPr>
          <w:rFonts w:cs="Calibri Light"/>
        </w:rPr>
        <w:t>otivation</w:t>
      </w:r>
    </w:p>
    <w:p w14:paraId="2055DDD8" w14:textId="59B4623F" w:rsidR="00AF033D" w:rsidRDefault="00AF033D" w:rsidP="00AF033D">
      <w:pPr>
        <w:rPr>
          <w:rFonts w:ascii="Calibri Light" w:hAnsi="Calibri Light" w:cs="Calibri Light"/>
          <w:lang w:val="fr-BE" w:eastAsia="en-US"/>
        </w:rPr>
      </w:pPr>
    </w:p>
    <w:p w14:paraId="7BEA91B6" w14:textId="3A1303D0" w:rsidR="005F6C5D" w:rsidRPr="005152BB" w:rsidRDefault="005F6C5D" w:rsidP="005F6C5D">
      <w:pPr>
        <w:spacing w:after="120"/>
        <w:jc w:val="both"/>
        <w:rPr>
          <w:rFonts w:ascii="Calibri Light" w:hAnsi="Calibri Light" w:cs="Calibri Light"/>
          <w:color w:val="000000"/>
          <w:sz w:val="22"/>
          <w:szCs w:val="22"/>
          <w:lang w:val="fr-BE"/>
        </w:rPr>
      </w:pPr>
      <w:r w:rsidRPr="00E033F9">
        <w:rPr>
          <w:rFonts w:ascii="Calibri Light" w:hAnsi="Calibri Light" w:cs="Calibri Light"/>
          <w:b/>
          <w:color w:val="000000"/>
          <w:sz w:val="22"/>
          <w:szCs w:val="22"/>
          <w:lang w:val="fr-BE"/>
        </w:rPr>
        <w:t>Plusieurs emplois</w:t>
      </w:r>
      <w:r w:rsidRPr="005152BB">
        <w:rPr>
          <w:rFonts w:ascii="Calibri Light" w:hAnsi="Calibri Light" w:cs="Calibri Light"/>
          <w:color w:val="000000"/>
          <w:sz w:val="22"/>
          <w:szCs w:val="22"/>
          <w:lang w:val="fr-BE"/>
        </w:rPr>
        <w:t xml:space="preserve"> sont à pourvoir en </w:t>
      </w:r>
      <w:r w:rsidRPr="00E033F9">
        <w:rPr>
          <w:rFonts w:ascii="Calibri Light" w:hAnsi="Calibri Light" w:cs="Calibri Light"/>
          <w:b/>
          <w:color w:val="000000"/>
          <w:sz w:val="22"/>
          <w:szCs w:val="22"/>
          <w:lang w:val="fr-BE"/>
        </w:rPr>
        <w:t>charge complète</w:t>
      </w:r>
      <w:r w:rsidRPr="005152BB">
        <w:rPr>
          <w:rFonts w:ascii="Calibri Light" w:hAnsi="Calibri Light" w:cs="Calibri Light"/>
          <w:color w:val="000000"/>
          <w:sz w:val="22"/>
          <w:szCs w:val="22"/>
          <w:lang w:val="fr-BE"/>
        </w:rPr>
        <w:t xml:space="preserve"> ou en </w:t>
      </w:r>
      <w:r w:rsidRPr="00E033F9">
        <w:rPr>
          <w:rFonts w:ascii="Calibri Light" w:hAnsi="Calibri Light" w:cs="Calibri Light"/>
          <w:b/>
          <w:color w:val="000000"/>
          <w:sz w:val="22"/>
          <w:szCs w:val="22"/>
          <w:lang w:val="fr-BE"/>
        </w:rPr>
        <w:t>charge partielle</w:t>
      </w:r>
      <w:r w:rsidRPr="005152BB">
        <w:rPr>
          <w:rFonts w:ascii="Calibri Light" w:hAnsi="Calibri Light" w:cs="Calibri Light"/>
          <w:color w:val="000000"/>
          <w:sz w:val="22"/>
          <w:szCs w:val="22"/>
          <w:lang w:val="fr-BE"/>
        </w:rPr>
        <w:t xml:space="preserve"> (de 2/10 à 5/10). Nous vous invitons donc à parcourir la </w:t>
      </w:r>
      <w:r w:rsidRPr="00E033F9">
        <w:rPr>
          <w:rFonts w:ascii="Calibri Light" w:hAnsi="Calibri Light" w:cs="Calibri Light"/>
          <w:b/>
          <w:color w:val="000000"/>
          <w:sz w:val="22"/>
          <w:szCs w:val="22"/>
          <w:lang w:val="fr-BE"/>
        </w:rPr>
        <w:t xml:space="preserve">liste des </w:t>
      </w:r>
      <w:r w:rsidR="004746CB">
        <w:rPr>
          <w:rFonts w:ascii="Calibri Light" w:hAnsi="Calibri Light" w:cs="Calibri Light"/>
          <w:b/>
          <w:color w:val="000000"/>
          <w:sz w:val="22"/>
          <w:szCs w:val="22"/>
          <w:lang w:val="fr-BE"/>
        </w:rPr>
        <w:t>domaines</w:t>
      </w:r>
      <w:r w:rsidRPr="005152BB">
        <w:rPr>
          <w:rFonts w:ascii="Calibri Light" w:hAnsi="Calibri Light" w:cs="Calibri Light"/>
          <w:color w:val="000000"/>
          <w:sz w:val="22"/>
          <w:szCs w:val="22"/>
          <w:lang w:val="fr-BE"/>
        </w:rPr>
        <w:t xml:space="preserve"> pour lesquels nous rechercherons des </w:t>
      </w:r>
      <w:r w:rsidRPr="00E033F9">
        <w:rPr>
          <w:rFonts w:ascii="Calibri Light" w:hAnsi="Calibri Light" w:cs="Calibri Light"/>
          <w:b/>
          <w:color w:val="000000"/>
          <w:sz w:val="22"/>
          <w:szCs w:val="22"/>
          <w:lang w:val="fr-BE"/>
        </w:rPr>
        <w:t>formateurs</w:t>
      </w:r>
      <w:r w:rsidRPr="005152BB">
        <w:rPr>
          <w:rFonts w:ascii="Calibri Light" w:hAnsi="Calibri Light" w:cs="Calibri Light"/>
          <w:color w:val="000000"/>
          <w:sz w:val="22"/>
          <w:szCs w:val="22"/>
          <w:lang w:val="fr-BE"/>
        </w:rPr>
        <w:t> :</w:t>
      </w:r>
    </w:p>
    <w:p w14:paraId="70E4EA7A"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 xml:space="preserve">Co-enseignement (fondamental et secondaire) ; </w:t>
      </w:r>
    </w:p>
    <w:p w14:paraId="190431CD"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Ecole inclusive (fondamental et ordinaire) ;</w:t>
      </w:r>
    </w:p>
    <w:p w14:paraId="50F7331A"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 xml:space="preserve">Travailler la motivation des élèves (fondamental et secondaire) ; </w:t>
      </w:r>
    </w:p>
    <w:p w14:paraId="36705E0A"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 xml:space="preserve">Gestion des émotions (niveau fondamental) ; </w:t>
      </w:r>
    </w:p>
    <w:p w14:paraId="0FD46733"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Formation aux programmes des nouveaux référentiels du tronc commun (niveau primaire, mission complète d’une année scolaire) ;</w:t>
      </w:r>
    </w:p>
    <w:p w14:paraId="6287C087"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Didactiques des disciplines des nouveaux référentiels (niveau secondaire, charges partielles) ;</w:t>
      </w:r>
    </w:p>
    <w:p w14:paraId="0CF1F34E" w14:textId="77777777" w:rsidR="005F6C5D" w:rsidRPr="005152BB" w:rsidRDefault="005F6C5D" w:rsidP="005F6C5D">
      <w:pPr>
        <w:pStyle w:val="Paragraphedeliste"/>
        <w:numPr>
          <w:ilvl w:val="1"/>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Français, langues anciennes ;</w:t>
      </w:r>
    </w:p>
    <w:p w14:paraId="390FBF45" w14:textId="77777777" w:rsidR="005F6C5D" w:rsidRPr="005152BB" w:rsidRDefault="005F6C5D" w:rsidP="005F6C5D">
      <w:pPr>
        <w:pStyle w:val="Paragraphedeliste"/>
        <w:numPr>
          <w:ilvl w:val="1"/>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Langues modernes ;</w:t>
      </w:r>
    </w:p>
    <w:p w14:paraId="2C297BEE" w14:textId="77777777" w:rsidR="005F6C5D" w:rsidRPr="005152BB" w:rsidRDefault="005F6C5D" w:rsidP="005F6C5D">
      <w:pPr>
        <w:pStyle w:val="Paragraphedeliste"/>
        <w:numPr>
          <w:ilvl w:val="1"/>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Mathématiques</w:t>
      </w:r>
    </w:p>
    <w:p w14:paraId="4E842656" w14:textId="77777777" w:rsidR="005F6C5D" w:rsidRPr="005152BB" w:rsidRDefault="005F6C5D" w:rsidP="005F6C5D">
      <w:pPr>
        <w:pStyle w:val="Paragraphedeliste"/>
        <w:numPr>
          <w:ilvl w:val="1"/>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Formation historique, géographique, économique et sociale (fondamental et secondaire) ;</w:t>
      </w:r>
    </w:p>
    <w:p w14:paraId="3EBF9905" w14:textId="77777777" w:rsidR="005F6C5D" w:rsidRPr="005152BB" w:rsidRDefault="005F6C5D" w:rsidP="005F6C5D">
      <w:pPr>
        <w:pStyle w:val="Paragraphedeliste"/>
        <w:numPr>
          <w:ilvl w:val="1"/>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Formation manuelle, technique, technologique et numérique ;</w:t>
      </w:r>
    </w:p>
    <w:p w14:paraId="575E1E3F" w14:textId="77777777" w:rsidR="005F6C5D" w:rsidRPr="005152BB" w:rsidRDefault="005F6C5D" w:rsidP="005F6C5D">
      <w:pPr>
        <w:pStyle w:val="Paragraphedeliste"/>
        <w:numPr>
          <w:ilvl w:val="1"/>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 xml:space="preserve">Education physique et à la santé  </w:t>
      </w:r>
    </w:p>
    <w:p w14:paraId="50BB3106"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 xml:space="preserve">FLESCO (fondamental et secondaire) ; </w:t>
      </w:r>
    </w:p>
    <w:p w14:paraId="3854A0BA"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 xml:space="preserve">Pratiques de l’évaluation des élèves (fondamental et secondaire) ; </w:t>
      </w:r>
    </w:p>
    <w:p w14:paraId="21A6C87A"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Compétences relationnelles, climat scolaire, gestion des émotions, bien-être, communication, gestion du stress, gestion des conflits, (fondamental et secondaire) ;</w:t>
      </w:r>
    </w:p>
    <w:p w14:paraId="1665C00C"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Formation à la gestion du changement (dont dans des écoles en dispositifs d’ajustement) ;</w:t>
      </w:r>
    </w:p>
    <w:p w14:paraId="58854A06" w14:textId="77777777" w:rsidR="005F6C5D" w:rsidRPr="005152BB" w:rsidRDefault="005F6C5D" w:rsidP="005F6C5D">
      <w:pPr>
        <w:pStyle w:val="Paragraphedeliste"/>
        <w:numPr>
          <w:ilvl w:val="0"/>
          <w:numId w:val="28"/>
        </w:numPr>
        <w:spacing w:after="120"/>
        <w:jc w:val="both"/>
        <w:rPr>
          <w:rFonts w:ascii="Calibri Light" w:hAnsi="Calibri Light" w:cs="Calibri Light"/>
          <w:color w:val="000000"/>
          <w:sz w:val="22"/>
          <w:szCs w:val="22"/>
          <w:lang w:val="fr-BE"/>
        </w:rPr>
      </w:pPr>
      <w:r w:rsidRPr="005152BB">
        <w:rPr>
          <w:rFonts w:ascii="Calibri Light" w:hAnsi="Calibri Light" w:cs="Calibri Light"/>
          <w:color w:val="000000"/>
          <w:sz w:val="22"/>
          <w:szCs w:val="22"/>
          <w:lang w:val="fr-BE"/>
        </w:rPr>
        <w:t>Formation à l’expression des besoins de développement des compétences et à l’élaboration des plans de formation.</w:t>
      </w:r>
    </w:p>
    <w:p w14:paraId="0C75B4D4" w14:textId="55AA8242" w:rsidR="005F6C5D" w:rsidRPr="005152BB" w:rsidRDefault="005F6C5D" w:rsidP="005F6C5D">
      <w:pPr>
        <w:spacing w:after="120"/>
        <w:jc w:val="both"/>
        <w:rPr>
          <w:rFonts w:ascii="Calibri Light" w:hAnsi="Calibri Light" w:cs="Calibri Light"/>
          <w:color w:val="000000"/>
          <w:sz w:val="22"/>
          <w:szCs w:val="22"/>
          <w:lang w:val="fr-BE"/>
        </w:rPr>
      </w:pPr>
      <w:r w:rsidRPr="00CB55D0">
        <w:rPr>
          <w:rFonts w:ascii="Calibri Light" w:hAnsi="Calibri Light" w:cs="Calibri Light"/>
          <w:color w:val="000000"/>
          <w:sz w:val="22"/>
          <w:szCs w:val="22"/>
          <w:lang w:val="fr-BE"/>
        </w:rPr>
        <w:t xml:space="preserve">Nous vous invitons à </w:t>
      </w:r>
      <w:r w:rsidRPr="00E033F9">
        <w:rPr>
          <w:rFonts w:ascii="Calibri Light" w:hAnsi="Calibri Light" w:cs="Calibri Light"/>
          <w:b/>
          <w:color w:val="000000"/>
          <w:sz w:val="22"/>
          <w:szCs w:val="22"/>
          <w:lang w:val="fr-BE"/>
        </w:rPr>
        <w:t>choisir jusqu’à trois thématiques de formation</w:t>
      </w:r>
      <w:r w:rsidRPr="00CB55D0">
        <w:rPr>
          <w:rFonts w:ascii="Calibri Light" w:hAnsi="Calibri Light" w:cs="Calibri Light"/>
          <w:color w:val="000000"/>
          <w:sz w:val="22"/>
          <w:szCs w:val="22"/>
          <w:lang w:val="fr-BE"/>
        </w:rPr>
        <w:t xml:space="preserve"> </w:t>
      </w:r>
      <w:r w:rsidR="004746CB" w:rsidRPr="004746CB">
        <w:rPr>
          <w:rFonts w:ascii="Calibri Light" w:hAnsi="Calibri Light" w:cs="Calibri Light"/>
          <w:b/>
          <w:color w:val="000000"/>
          <w:sz w:val="22"/>
          <w:szCs w:val="22"/>
          <w:lang w:val="fr-BE"/>
        </w:rPr>
        <w:t>maximum</w:t>
      </w:r>
      <w:r w:rsidR="004746CB">
        <w:rPr>
          <w:rFonts w:ascii="Calibri Light" w:hAnsi="Calibri Light" w:cs="Calibri Light"/>
          <w:color w:val="000000"/>
          <w:sz w:val="22"/>
          <w:szCs w:val="22"/>
          <w:lang w:val="fr-BE"/>
        </w:rPr>
        <w:t xml:space="preserve"> </w:t>
      </w:r>
      <w:r w:rsidRPr="00CB55D0">
        <w:rPr>
          <w:rFonts w:ascii="Calibri Light" w:hAnsi="Calibri Light" w:cs="Calibri Light"/>
          <w:color w:val="000000"/>
          <w:sz w:val="22"/>
          <w:szCs w:val="22"/>
          <w:lang w:val="fr-BE"/>
        </w:rPr>
        <w:t xml:space="preserve">que vous souhaitez </w:t>
      </w:r>
      <w:r>
        <w:rPr>
          <w:rFonts w:ascii="Calibri Light" w:hAnsi="Calibri Light" w:cs="Calibri Light"/>
          <w:color w:val="000000"/>
          <w:sz w:val="22"/>
          <w:szCs w:val="22"/>
          <w:lang w:val="fr-BE"/>
        </w:rPr>
        <w:t>dispenser</w:t>
      </w:r>
      <w:r w:rsidRPr="00CB55D0">
        <w:rPr>
          <w:rFonts w:ascii="Calibri Light" w:hAnsi="Calibri Light" w:cs="Calibri Light"/>
          <w:color w:val="000000"/>
          <w:sz w:val="22"/>
          <w:szCs w:val="22"/>
          <w:lang w:val="fr-BE"/>
        </w:rPr>
        <w:t xml:space="preserve">, et à nous </w:t>
      </w:r>
      <w:r w:rsidRPr="00E033F9">
        <w:rPr>
          <w:rFonts w:ascii="Calibri Light" w:hAnsi="Calibri Light" w:cs="Calibri Light"/>
          <w:b/>
          <w:color w:val="000000"/>
          <w:sz w:val="22"/>
          <w:szCs w:val="22"/>
          <w:lang w:val="fr-BE"/>
        </w:rPr>
        <w:t>expliquer les raisons de votre choix</w:t>
      </w:r>
      <w:r>
        <w:rPr>
          <w:rFonts w:ascii="Calibri Light" w:hAnsi="Calibri Light" w:cs="Calibri Light"/>
          <w:color w:val="000000"/>
          <w:sz w:val="22"/>
          <w:szCs w:val="22"/>
          <w:lang w:val="fr-BE"/>
        </w:rPr>
        <w:t xml:space="preserve"> (intérêt, vision de la fonction)</w:t>
      </w:r>
      <w:r w:rsidRPr="00CB55D0">
        <w:rPr>
          <w:rFonts w:ascii="Calibri Light" w:hAnsi="Calibri Light" w:cs="Calibri Light"/>
          <w:color w:val="000000"/>
          <w:sz w:val="22"/>
          <w:szCs w:val="22"/>
          <w:lang w:val="fr-BE"/>
        </w:rPr>
        <w:t xml:space="preserve"> ainsi que </w:t>
      </w:r>
      <w:r w:rsidRPr="00E033F9">
        <w:rPr>
          <w:rFonts w:ascii="Calibri Light" w:hAnsi="Calibri Light" w:cs="Calibri Light"/>
          <w:b/>
          <w:color w:val="000000"/>
          <w:sz w:val="22"/>
          <w:szCs w:val="22"/>
          <w:lang w:val="fr-BE"/>
        </w:rPr>
        <w:t>l’expérience pertinente</w:t>
      </w:r>
      <w:r w:rsidRPr="00CB55D0">
        <w:rPr>
          <w:rFonts w:ascii="Calibri Light" w:hAnsi="Calibri Light" w:cs="Calibri Light"/>
          <w:color w:val="000000"/>
          <w:sz w:val="22"/>
          <w:szCs w:val="22"/>
          <w:lang w:val="fr-BE"/>
        </w:rPr>
        <w:t xml:space="preserve"> que vous souhaitez mettre en valeur.</w:t>
      </w:r>
      <w:r>
        <w:rPr>
          <w:rFonts w:ascii="Calibri Light" w:hAnsi="Calibri Light" w:cs="Calibri Light"/>
          <w:color w:val="000000"/>
          <w:sz w:val="22"/>
          <w:szCs w:val="22"/>
          <w:lang w:val="fr-BE"/>
        </w:rPr>
        <w:t xml:space="preserve"> </w:t>
      </w: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0543FF" w:rsidRPr="00014ECE" w14:paraId="7F542DCB" w14:textId="77777777" w:rsidTr="000543FF">
        <w:tc>
          <w:tcPr>
            <w:tcW w:w="9060" w:type="dxa"/>
          </w:tcPr>
          <w:p w14:paraId="7A8C253A" w14:textId="69D89BF9" w:rsidR="000543FF" w:rsidRPr="00014ECE" w:rsidRDefault="000543FF" w:rsidP="000543FF">
            <w:pPr>
              <w:spacing w:before="120" w:after="120"/>
              <w:rPr>
                <w:rFonts w:ascii="Calibri Light" w:hAnsi="Calibri Light" w:cs="Calibri Light"/>
                <w:sz w:val="22"/>
                <w:lang w:val="fr-BE" w:eastAsia="en-US"/>
              </w:rPr>
            </w:pPr>
          </w:p>
          <w:p w14:paraId="6D7D1C80" w14:textId="77777777" w:rsidR="000543FF" w:rsidRPr="00014ECE" w:rsidRDefault="000543FF" w:rsidP="000543FF">
            <w:pPr>
              <w:spacing w:before="120" w:after="120"/>
              <w:rPr>
                <w:rFonts w:ascii="Calibri Light" w:hAnsi="Calibri Light" w:cs="Calibri Light"/>
                <w:sz w:val="22"/>
                <w:lang w:val="fr-BE" w:eastAsia="en-US"/>
              </w:rPr>
            </w:pPr>
          </w:p>
          <w:p w14:paraId="73BB5335" w14:textId="77777777" w:rsidR="000543FF" w:rsidRPr="00014ECE" w:rsidRDefault="000543FF" w:rsidP="000543FF">
            <w:pPr>
              <w:spacing w:before="120" w:after="120"/>
              <w:rPr>
                <w:rFonts w:ascii="Calibri Light" w:hAnsi="Calibri Light" w:cs="Calibri Light"/>
                <w:sz w:val="22"/>
                <w:lang w:val="fr-BE" w:eastAsia="en-US"/>
              </w:rPr>
            </w:pPr>
          </w:p>
          <w:p w14:paraId="74740A11" w14:textId="77777777" w:rsidR="000543FF" w:rsidRPr="00014ECE" w:rsidRDefault="000543FF" w:rsidP="000543FF">
            <w:pPr>
              <w:spacing w:before="120" w:after="120"/>
              <w:rPr>
                <w:rFonts w:ascii="Calibri Light" w:hAnsi="Calibri Light" w:cs="Calibri Light"/>
                <w:sz w:val="22"/>
                <w:lang w:val="fr-BE" w:eastAsia="en-US"/>
              </w:rPr>
            </w:pPr>
          </w:p>
          <w:p w14:paraId="22B32B15" w14:textId="77777777" w:rsidR="000543FF" w:rsidRPr="00014ECE" w:rsidRDefault="000543FF" w:rsidP="000543FF">
            <w:pPr>
              <w:spacing w:before="120" w:after="120"/>
              <w:rPr>
                <w:rFonts w:ascii="Calibri Light" w:hAnsi="Calibri Light" w:cs="Calibri Light"/>
                <w:sz w:val="22"/>
                <w:lang w:val="fr-BE" w:eastAsia="en-US"/>
              </w:rPr>
            </w:pPr>
          </w:p>
          <w:p w14:paraId="4E8896AD" w14:textId="77777777" w:rsidR="000543FF" w:rsidRPr="00014ECE" w:rsidRDefault="000543FF" w:rsidP="000543FF">
            <w:pPr>
              <w:spacing w:before="120" w:after="120"/>
              <w:rPr>
                <w:rFonts w:ascii="Calibri Light" w:hAnsi="Calibri Light" w:cs="Calibri Light"/>
                <w:sz w:val="22"/>
                <w:lang w:val="fr-BE" w:eastAsia="en-US"/>
              </w:rPr>
            </w:pPr>
          </w:p>
          <w:p w14:paraId="690940B7" w14:textId="77777777" w:rsidR="000543FF" w:rsidRPr="00014ECE" w:rsidRDefault="000543FF" w:rsidP="000543FF">
            <w:pPr>
              <w:spacing w:before="120" w:after="120"/>
              <w:rPr>
                <w:rFonts w:ascii="Calibri Light" w:hAnsi="Calibri Light" w:cs="Calibri Light"/>
                <w:sz w:val="22"/>
                <w:lang w:val="fr-BE" w:eastAsia="en-US"/>
              </w:rPr>
            </w:pPr>
          </w:p>
          <w:p w14:paraId="23048C77" w14:textId="77777777" w:rsidR="000543FF" w:rsidRPr="00014ECE" w:rsidRDefault="000543FF" w:rsidP="000543FF">
            <w:pPr>
              <w:spacing w:before="120" w:after="120"/>
              <w:rPr>
                <w:rFonts w:ascii="Calibri Light" w:hAnsi="Calibri Light" w:cs="Calibri Light"/>
                <w:sz w:val="22"/>
                <w:lang w:val="fr-BE" w:eastAsia="en-US"/>
              </w:rPr>
            </w:pPr>
          </w:p>
          <w:p w14:paraId="008D7EDC" w14:textId="77777777" w:rsidR="000543FF" w:rsidRPr="00014ECE" w:rsidRDefault="000543FF" w:rsidP="000543FF">
            <w:pPr>
              <w:spacing w:before="120" w:after="120"/>
              <w:rPr>
                <w:rFonts w:ascii="Calibri Light" w:hAnsi="Calibri Light" w:cs="Calibri Light"/>
                <w:sz w:val="22"/>
                <w:lang w:val="fr-BE" w:eastAsia="en-US"/>
              </w:rPr>
            </w:pPr>
          </w:p>
          <w:p w14:paraId="4F48784A" w14:textId="77777777" w:rsidR="000543FF" w:rsidRPr="00014ECE" w:rsidRDefault="000543FF" w:rsidP="000543FF">
            <w:pPr>
              <w:spacing w:before="120" w:after="120"/>
              <w:rPr>
                <w:rFonts w:ascii="Calibri Light" w:hAnsi="Calibri Light" w:cs="Calibri Light"/>
                <w:sz w:val="22"/>
                <w:lang w:val="fr-BE" w:eastAsia="en-US"/>
              </w:rPr>
            </w:pPr>
          </w:p>
          <w:p w14:paraId="2A3B9BD5" w14:textId="77777777" w:rsidR="000543FF" w:rsidRPr="00014ECE" w:rsidRDefault="000543FF" w:rsidP="000543FF">
            <w:pPr>
              <w:spacing w:before="120" w:after="120"/>
              <w:rPr>
                <w:rFonts w:ascii="Calibri Light" w:hAnsi="Calibri Light" w:cs="Calibri Light"/>
                <w:sz w:val="22"/>
                <w:lang w:val="fr-BE" w:eastAsia="en-US"/>
              </w:rPr>
            </w:pPr>
          </w:p>
          <w:p w14:paraId="4BD5FD5D" w14:textId="77777777" w:rsidR="000543FF" w:rsidRPr="00014ECE" w:rsidRDefault="000543FF" w:rsidP="000543FF">
            <w:pPr>
              <w:spacing w:before="120" w:after="120"/>
              <w:rPr>
                <w:rFonts w:ascii="Calibri Light" w:hAnsi="Calibri Light" w:cs="Calibri Light"/>
                <w:sz w:val="22"/>
                <w:lang w:val="fr-BE" w:eastAsia="en-US"/>
              </w:rPr>
            </w:pPr>
          </w:p>
          <w:p w14:paraId="603B9BE5" w14:textId="1975A5A1" w:rsidR="000543FF" w:rsidRPr="00014ECE" w:rsidRDefault="000543FF" w:rsidP="000543FF">
            <w:pPr>
              <w:spacing w:before="120" w:after="120"/>
              <w:rPr>
                <w:rFonts w:ascii="Calibri Light" w:hAnsi="Calibri Light" w:cs="Calibri Light"/>
                <w:sz w:val="22"/>
                <w:lang w:val="fr-BE" w:eastAsia="en-US"/>
              </w:rPr>
            </w:pPr>
          </w:p>
          <w:p w14:paraId="515FC99C" w14:textId="77777777" w:rsidR="000543FF" w:rsidRPr="00014ECE" w:rsidRDefault="000543FF" w:rsidP="000543FF">
            <w:pPr>
              <w:spacing w:before="120" w:after="120"/>
              <w:rPr>
                <w:rFonts w:ascii="Calibri Light" w:hAnsi="Calibri Light" w:cs="Calibri Light"/>
                <w:sz w:val="22"/>
                <w:lang w:val="fr-BE" w:eastAsia="en-US"/>
              </w:rPr>
            </w:pPr>
          </w:p>
          <w:p w14:paraId="62C64162" w14:textId="77777777" w:rsidR="000543FF" w:rsidRPr="00014ECE" w:rsidRDefault="000543FF" w:rsidP="000543FF">
            <w:pPr>
              <w:spacing w:before="120" w:after="120"/>
              <w:rPr>
                <w:rFonts w:ascii="Calibri Light" w:hAnsi="Calibri Light" w:cs="Calibri Light"/>
                <w:sz w:val="22"/>
                <w:lang w:val="fr-BE" w:eastAsia="en-US"/>
              </w:rPr>
            </w:pPr>
          </w:p>
          <w:p w14:paraId="6AC73307" w14:textId="77777777" w:rsidR="000543FF" w:rsidRPr="00014ECE" w:rsidRDefault="000543FF" w:rsidP="000543FF">
            <w:pPr>
              <w:spacing w:before="120" w:after="120"/>
              <w:rPr>
                <w:rFonts w:ascii="Calibri Light" w:hAnsi="Calibri Light" w:cs="Calibri Light"/>
                <w:sz w:val="22"/>
                <w:lang w:val="fr-BE" w:eastAsia="en-US"/>
              </w:rPr>
            </w:pPr>
          </w:p>
          <w:p w14:paraId="76FD78FE" w14:textId="77777777" w:rsidR="000543FF" w:rsidRPr="00014ECE" w:rsidRDefault="000543FF" w:rsidP="000543FF">
            <w:pPr>
              <w:spacing w:before="120" w:after="120"/>
              <w:rPr>
                <w:rFonts w:ascii="Calibri Light" w:hAnsi="Calibri Light" w:cs="Calibri Light"/>
                <w:sz w:val="22"/>
                <w:lang w:val="fr-BE" w:eastAsia="en-US"/>
              </w:rPr>
            </w:pPr>
          </w:p>
          <w:p w14:paraId="7517A660" w14:textId="77777777" w:rsidR="000543FF" w:rsidRPr="00014ECE" w:rsidRDefault="000543FF" w:rsidP="000543FF">
            <w:pPr>
              <w:spacing w:before="120" w:after="120"/>
              <w:rPr>
                <w:rFonts w:ascii="Calibri Light" w:hAnsi="Calibri Light" w:cs="Calibri Light"/>
                <w:sz w:val="22"/>
                <w:lang w:val="fr-BE" w:eastAsia="en-US"/>
              </w:rPr>
            </w:pPr>
          </w:p>
          <w:p w14:paraId="2756A5B1" w14:textId="77777777" w:rsidR="000543FF" w:rsidRPr="00014ECE" w:rsidRDefault="000543FF" w:rsidP="000543FF">
            <w:pPr>
              <w:spacing w:before="120" w:after="120"/>
              <w:rPr>
                <w:rFonts w:ascii="Calibri Light" w:hAnsi="Calibri Light" w:cs="Calibri Light"/>
                <w:sz w:val="22"/>
                <w:lang w:val="fr-BE" w:eastAsia="en-US"/>
              </w:rPr>
            </w:pPr>
          </w:p>
          <w:p w14:paraId="421F31AC" w14:textId="77777777" w:rsidR="000543FF" w:rsidRPr="00014ECE" w:rsidRDefault="000543FF" w:rsidP="000543FF">
            <w:pPr>
              <w:spacing w:before="120" w:after="120"/>
              <w:rPr>
                <w:rFonts w:ascii="Calibri Light" w:hAnsi="Calibri Light" w:cs="Calibri Light"/>
                <w:sz w:val="22"/>
                <w:lang w:val="fr-BE" w:eastAsia="en-US"/>
              </w:rPr>
            </w:pPr>
          </w:p>
          <w:p w14:paraId="41C15A11" w14:textId="77777777" w:rsidR="000543FF" w:rsidRPr="00014ECE" w:rsidRDefault="000543FF" w:rsidP="000543FF">
            <w:pPr>
              <w:spacing w:before="120" w:after="120"/>
              <w:rPr>
                <w:rFonts w:ascii="Calibri Light" w:hAnsi="Calibri Light" w:cs="Calibri Light"/>
                <w:sz w:val="22"/>
                <w:lang w:val="fr-BE" w:eastAsia="en-US"/>
              </w:rPr>
            </w:pPr>
          </w:p>
          <w:p w14:paraId="31A91C10" w14:textId="77777777" w:rsidR="000543FF" w:rsidRPr="00014ECE" w:rsidRDefault="000543FF" w:rsidP="000543FF">
            <w:pPr>
              <w:spacing w:before="120" w:after="120"/>
              <w:rPr>
                <w:rFonts w:ascii="Calibri Light" w:hAnsi="Calibri Light" w:cs="Calibri Light"/>
                <w:sz w:val="22"/>
                <w:lang w:val="fr-BE" w:eastAsia="en-US"/>
              </w:rPr>
            </w:pPr>
          </w:p>
          <w:p w14:paraId="3FA65C24" w14:textId="77777777" w:rsidR="000543FF" w:rsidRPr="00014ECE" w:rsidRDefault="000543FF" w:rsidP="000543FF">
            <w:pPr>
              <w:spacing w:before="120" w:after="120"/>
              <w:rPr>
                <w:rFonts w:ascii="Calibri Light" w:hAnsi="Calibri Light" w:cs="Calibri Light"/>
                <w:sz w:val="22"/>
                <w:lang w:val="fr-BE" w:eastAsia="en-US"/>
              </w:rPr>
            </w:pPr>
          </w:p>
          <w:p w14:paraId="6C29B21C" w14:textId="77777777" w:rsidR="000543FF" w:rsidRPr="00014ECE" w:rsidRDefault="000543FF" w:rsidP="000543FF">
            <w:pPr>
              <w:spacing w:before="120" w:after="120"/>
              <w:rPr>
                <w:rFonts w:ascii="Calibri Light" w:hAnsi="Calibri Light" w:cs="Calibri Light"/>
                <w:sz w:val="22"/>
                <w:lang w:val="fr-BE" w:eastAsia="en-US"/>
              </w:rPr>
            </w:pPr>
          </w:p>
          <w:p w14:paraId="16A2BEA1" w14:textId="77777777" w:rsidR="000543FF" w:rsidRPr="00014ECE" w:rsidRDefault="000543FF" w:rsidP="000543FF">
            <w:pPr>
              <w:spacing w:before="120" w:after="120"/>
              <w:rPr>
                <w:rFonts w:ascii="Calibri Light" w:hAnsi="Calibri Light" w:cs="Calibri Light"/>
                <w:sz w:val="22"/>
                <w:lang w:val="fr-BE" w:eastAsia="en-US"/>
              </w:rPr>
            </w:pPr>
          </w:p>
          <w:p w14:paraId="7C77F409" w14:textId="77777777" w:rsidR="000543FF" w:rsidRPr="00014ECE" w:rsidRDefault="000543FF" w:rsidP="000543FF">
            <w:pPr>
              <w:spacing w:before="120" w:after="120"/>
              <w:rPr>
                <w:rFonts w:ascii="Calibri Light" w:hAnsi="Calibri Light" w:cs="Calibri Light"/>
                <w:sz w:val="22"/>
                <w:lang w:val="fr-BE" w:eastAsia="en-US"/>
              </w:rPr>
            </w:pPr>
          </w:p>
          <w:p w14:paraId="20D9FD66" w14:textId="77777777" w:rsidR="000543FF" w:rsidRPr="00014ECE" w:rsidRDefault="000543FF" w:rsidP="000543FF">
            <w:pPr>
              <w:spacing w:before="120" w:after="120"/>
              <w:rPr>
                <w:rFonts w:ascii="Calibri Light" w:hAnsi="Calibri Light" w:cs="Calibri Light"/>
                <w:sz w:val="22"/>
                <w:lang w:val="fr-BE" w:eastAsia="en-US"/>
              </w:rPr>
            </w:pPr>
          </w:p>
          <w:p w14:paraId="65DAFCE8" w14:textId="77777777" w:rsidR="000543FF" w:rsidRPr="00014ECE" w:rsidRDefault="000543FF" w:rsidP="000543FF">
            <w:pPr>
              <w:spacing w:before="120" w:after="120"/>
              <w:rPr>
                <w:rFonts w:ascii="Calibri Light" w:hAnsi="Calibri Light" w:cs="Calibri Light"/>
                <w:sz w:val="22"/>
                <w:lang w:val="fr-BE" w:eastAsia="en-US"/>
              </w:rPr>
            </w:pPr>
          </w:p>
          <w:p w14:paraId="1D253BBB" w14:textId="77777777" w:rsidR="000543FF" w:rsidRPr="00014ECE" w:rsidRDefault="000543FF" w:rsidP="000543FF">
            <w:pPr>
              <w:spacing w:before="120" w:after="120"/>
              <w:rPr>
                <w:rFonts w:ascii="Calibri Light" w:hAnsi="Calibri Light" w:cs="Calibri Light"/>
                <w:sz w:val="22"/>
                <w:lang w:val="fr-BE" w:eastAsia="en-US"/>
              </w:rPr>
            </w:pPr>
          </w:p>
          <w:p w14:paraId="38713A8B" w14:textId="77777777" w:rsidR="000543FF" w:rsidRPr="00014ECE" w:rsidRDefault="000543FF" w:rsidP="000543FF">
            <w:pPr>
              <w:spacing w:before="120" w:after="120"/>
              <w:rPr>
                <w:rFonts w:ascii="Calibri Light" w:hAnsi="Calibri Light" w:cs="Calibri Light"/>
                <w:sz w:val="22"/>
                <w:lang w:val="fr-BE" w:eastAsia="en-US"/>
              </w:rPr>
            </w:pPr>
          </w:p>
          <w:p w14:paraId="6ADFB684" w14:textId="77777777" w:rsidR="000543FF" w:rsidRPr="00014ECE" w:rsidRDefault="000543FF" w:rsidP="000543FF">
            <w:pPr>
              <w:spacing w:before="120" w:after="120"/>
              <w:rPr>
                <w:rFonts w:ascii="Calibri Light" w:hAnsi="Calibri Light" w:cs="Calibri Light"/>
                <w:sz w:val="22"/>
                <w:lang w:val="fr-BE" w:eastAsia="en-US"/>
              </w:rPr>
            </w:pPr>
          </w:p>
          <w:p w14:paraId="2369E5DC" w14:textId="77777777" w:rsidR="000543FF" w:rsidRPr="00014ECE" w:rsidRDefault="000543FF" w:rsidP="000543FF">
            <w:pPr>
              <w:spacing w:before="120" w:after="120"/>
              <w:rPr>
                <w:rFonts w:ascii="Calibri Light" w:hAnsi="Calibri Light" w:cs="Calibri Light"/>
                <w:sz w:val="22"/>
                <w:lang w:val="fr-BE" w:eastAsia="en-US"/>
              </w:rPr>
            </w:pPr>
          </w:p>
          <w:p w14:paraId="30A3DECC" w14:textId="77777777" w:rsidR="000543FF" w:rsidRPr="00014ECE" w:rsidRDefault="000543FF" w:rsidP="000543FF">
            <w:pPr>
              <w:spacing w:before="120" w:after="120"/>
              <w:rPr>
                <w:rFonts w:ascii="Calibri Light" w:hAnsi="Calibri Light" w:cs="Calibri Light"/>
                <w:sz w:val="22"/>
                <w:lang w:val="fr-BE" w:eastAsia="en-US"/>
              </w:rPr>
            </w:pPr>
          </w:p>
          <w:p w14:paraId="19A70297" w14:textId="77777777" w:rsidR="000543FF" w:rsidRPr="00014ECE" w:rsidRDefault="000543FF" w:rsidP="000543FF">
            <w:pPr>
              <w:spacing w:before="120" w:after="120"/>
              <w:rPr>
                <w:rFonts w:ascii="Calibri Light" w:hAnsi="Calibri Light" w:cs="Calibri Light"/>
                <w:sz w:val="22"/>
                <w:lang w:val="fr-BE" w:eastAsia="en-US"/>
              </w:rPr>
            </w:pPr>
          </w:p>
          <w:p w14:paraId="371B2376" w14:textId="77777777" w:rsidR="000543FF" w:rsidRPr="00014ECE" w:rsidRDefault="000543FF" w:rsidP="000543FF">
            <w:pPr>
              <w:spacing w:before="120" w:after="120"/>
              <w:rPr>
                <w:rFonts w:ascii="Calibri Light" w:hAnsi="Calibri Light" w:cs="Calibri Light"/>
                <w:sz w:val="22"/>
                <w:lang w:val="fr-BE" w:eastAsia="en-US"/>
              </w:rPr>
            </w:pPr>
          </w:p>
          <w:p w14:paraId="272C4015" w14:textId="77777777" w:rsidR="000543FF" w:rsidRPr="00014ECE" w:rsidRDefault="000543FF" w:rsidP="000543FF">
            <w:pPr>
              <w:spacing w:before="120" w:after="120"/>
              <w:rPr>
                <w:rFonts w:ascii="Calibri Light" w:hAnsi="Calibri Light" w:cs="Calibri Light"/>
                <w:sz w:val="22"/>
                <w:lang w:val="fr-BE" w:eastAsia="en-US"/>
              </w:rPr>
            </w:pPr>
          </w:p>
          <w:p w14:paraId="67A333C7" w14:textId="77777777" w:rsidR="000543FF" w:rsidRPr="00014ECE" w:rsidRDefault="000543FF" w:rsidP="000543FF">
            <w:pPr>
              <w:spacing w:before="120" w:after="120"/>
              <w:rPr>
                <w:rFonts w:ascii="Calibri Light" w:hAnsi="Calibri Light" w:cs="Calibri Light"/>
                <w:sz w:val="22"/>
                <w:lang w:val="fr-BE" w:eastAsia="en-US"/>
              </w:rPr>
            </w:pPr>
          </w:p>
          <w:p w14:paraId="7B064470" w14:textId="77777777" w:rsidR="000543FF" w:rsidRPr="00014ECE" w:rsidRDefault="000543FF" w:rsidP="000543FF">
            <w:pPr>
              <w:spacing w:before="120" w:after="120"/>
              <w:rPr>
                <w:rFonts w:ascii="Calibri Light" w:hAnsi="Calibri Light" w:cs="Calibri Light"/>
                <w:sz w:val="22"/>
                <w:lang w:val="fr-BE" w:eastAsia="en-US"/>
              </w:rPr>
            </w:pPr>
          </w:p>
          <w:p w14:paraId="3A7C7326" w14:textId="77777777" w:rsidR="000543FF" w:rsidRPr="00014ECE" w:rsidRDefault="000543FF" w:rsidP="000543FF">
            <w:pPr>
              <w:spacing w:before="120" w:after="120"/>
              <w:rPr>
                <w:rFonts w:ascii="Calibri Light" w:hAnsi="Calibri Light" w:cs="Calibri Light"/>
                <w:sz w:val="22"/>
                <w:lang w:val="fr-BE" w:eastAsia="en-US"/>
              </w:rPr>
            </w:pPr>
          </w:p>
          <w:p w14:paraId="535A5963" w14:textId="77777777" w:rsidR="000543FF" w:rsidRPr="00014ECE" w:rsidRDefault="000543FF" w:rsidP="000543FF">
            <w:pPr>
              <w:spacing w:before="120" w:after="120"/>
              <w:rPr>
                <w:rFonts w:ascii="Calibri Light" w:hAnsi="Calibri Light" w:cs="Calibri Light"/>
                <w:sz w:val="22"/>
                <w:lang w:val="fr-BE" w:eastAsia="en-US"/>
              </w:rPr>
            </w:pPr>
          </w:p>
          <w:p w14:paraId="4C2409F9" w14:textId="77777777" w:rsidR="000543FF" w:rsidRPr="00014ECE" w:rsidRDefault="000543FF" w:rsidP="000543FF">
            <w:pPr>
              <w:spacing w:before="120" w:after="120"/>
              <w:rPr>
                <w:rFonts w:ascii="Calibri Light" w:hAnsi="Calibri Light" w:cs="Calibri Light"/>
                <w:sz w:val="22"/>
                <w:lang w:val="fr-BE" w:eastAsia="en-US"/>
              </w:rPr>
            </w:pPr>
          </w:p>
          <w:p w14:paraId="5699BFFF" w14:textId="1F28BA92" w:rsidR="000543FF" w:rsidRPr="00014ECE" w:rsidRDefault="000543FF" w:rsidP="000543FF">
            <w:pPr>
              <w:spacing w:before="120" w:after="120"/>
              <w:rPr>
                <w:rFonts w:ascii="Calibri Light" w:hAnsi="Calibri Light" w:cs="Calibri Light"/>
                <w:sz w:val="22"/>
                <w:lang w:val="fr-BE" w:eastAsia="en-US"/>
              </w:rPr>
            </w:pPr>
          </w:p>
          <w:p w14:paraId="741AFFA8" w14:textId="77777777" w:rsidR="000543FF" w:rsidRPr="00014ECE" w:rsidRDefault="000543FF" w:rsidP="000543FF">
            <w:pPr>
              <w:spacing w:before="120" w:after="120"/>
              <w:rPr>
                <w:rFonts w:ascii="Calibri Light" w:hAnsi="Calibri Light" w:cs="Calibri Light"/>
                <w:sz w:val="22"/>
                <w:lang w:val="fr-BE" w:eastAsia="en-US"/>
              </w:rPr>
            </w:pPr>
          </w:p>
          <w:p w14:paraId="06F85150" w14:textId="77777777" w:rsidR="000543FF" w:rsidRPr="00014ECE" w:rsidRDefault="000543FF" w:rsidP="000543FF">
            <w:pPr>
              <w:spacing w:before="120" w:after="120"/>
              <w:rPr>
                <w:rFonts w:ascii="Calibri Light" w:hAnsi="Calibri Light" w:cs="Calibri Light"/>
                <w:sz w:val="22"/>
                <w:lang w:val="fr-BE" w:eastAsia="en-US"/>
              </w:rPr>
            </w:pPr>
          </w:p>
        </w:tc>
      </w:tr>
    </w:tbl>
    <w:p w14:paraId="07248F55" w14:textId="503D5FFF" w:rsidR="007D7445" w:rsidRDefault="007D7445">
      <w:pPr>
        <w:tabs>
          <w:tab w:val="left" w:pos="5640"/>
        </w:tabs>
        <w:autoSpaceDE w:val="0"/>
        <w:autoSpaceDN w:val="0"/>
        <w:adjustRightInd w:val="0"/>
        <w:rPr>
          <w:rFonts w:ascii="Calibri Light" w:hAnsi="Calibri Light" w:cs="Calibri Light"/>
          <w:color w:val="000000"/>
          <w:szCs w:val="22"/>
          <w:lang w:val="fr-BE"/>
        </w:rPr>
      </w:pPr>
    </w:p>
    <w:p w14:paraId="5D98AC5A" w14:textId="77777777" w:rsidR="007D7445" w:rsidRDefault="007D7445">
      <w:pPr>
        <w:rPr>
          <w:rFonts w:ascii="Calibri Light" w:hAnsi="Calibri Light" w:cs="Calibri Light"/>
          <w:color w:val="000000"/>
          <w:szCs w:val="22"/>
          <w:lang w:val="fr-BE"/>
        </w:rPr>
      </w:pPr>
      <w:r>
        <w:rPr>
          <w:rFonts w:ascii="Calibri Light" w:hAnsi="Calibri Light" w:cs="Calibri Light"/>
          <w:color w:val="000000"/>
          <w:szCs w:val="22"/>
          <w:lang w:val="fr-BE"/>
        </w:rPr>
        <w:br w:type="page"/>
      </w:r>
    </w:p>
    <w:p w14:paraId="3D6AACC4" w14:textId="1A7FA966" w:rsidR="000543FF" w:rsidRPr="00014ECE" w:rsidRDefault="00014ECE" w:rsidP="00014ECE">
      <w:pPr>
        <w:pStyle w:val="Titre1"/>
        <w:rPr>
          <w:rFonts w:cs="Calibri Light"/>
        </w:rPr>
      </w:pPr>
      <w:r w:rsidRPr="00014ECE">
        <w:rPr>
          <w:rFonts w:cs="Calibri Light"/>
        </w:rPr>
        <w:lastRenderedPageBreak/>
        <w:t>Conclusion</w:t>
      </w:r>
    </w:p>
    <w:p w14:paraId="425D9090" w14:textId="77777777" w:rsidR="00014ECE" w:rsidRPr="0016498E" w:rsidRDefault="00014ECE" w:rsidP="00014ECE">
      <w:pPr>
        <w:rPr>
          <w:rFonts w:ascii="Calibri Light" w:hAnsi="Calibri Light" w:cs="Calibri Light"/>
          <w:sz w:val="22"/>
          <w:szCs w:val="22"/>
          <w:lang w:val="fr-BE" w:eastAsia="en-US"/>
        </w:rPr>
      </w:pPr>
    </w:p>
    <w:p w14:paraId="2E9273AA" w14:textId="44107D95" w:rsidR="00014ECE" w:rsidRPr="0016498E" w:rsidRDefault="00A34A14" w:rsidP="00014ECE">
      <w:pPr>
        <w:rPr>
          <w:rFonts w:ascii="Calibri Light" w:hAnsi="Calibri Light" w:cs="Calibri Light"/>
          <w:sz w:val="22"/>
          <w:szCs w:val="22"/>
        </w:rPr>
      </w:pPr>
      <w:r w:rsidRPr="0016498E">
        <w:rPr>
          <w:rFonts w:ascii="Calibri Light" w:hAnsi="Calibri Light" w:cs="Calibri Light"/>
          <w:sz w:val="22"/>
          <w:szCs w:val="22"/>
        </w:rPr>
        <w:t xml:space="preserve">Je joins en annexe : </w:t>
      </w:r>
    </w:p>
    <w:p w14:paraId="52528DA3" w14:textId="6B95AA11" w:rsidR="00A34A14" w:rsidRPr="0016498E" w:rsidRDefault="00A34A14" w:rsidP="00A34A14">
      <w:pPr>
        <w:pStyle w:val="Paragraphedeliste"/>
        <w:numPr>
          <w:ilvl w:val="0"/>
          <w:numId w:val="24"/>
        </w:numPr>
        <w:rPr>
          <w:rFonts w:ascii="Calibri Light" w:hAnsi="Calibri Light" w:cs="Calibri Light"/>
          <w:sz w:val="22"/>
          <w:szCs w:val="22"/>
          <w:lang w:val="fr-BE" w:eastAsia="en-US"/>
        </w:rPr>
      </w:pPr>
      <w:proofErr w:type="gramStart"/>
      <w:r w:rsidRPr="0016498E">
        <w:rPr>
          <w:rFonts w:ascii="Calibri Light" w:hAnsi="Calibri Light" w:cs="Calibri Light"/>
          <w:sz w:val="22"/>
          <w:szCs w:val="22"/>
          <w:lang w:val="fr-BE" w:eastAsia="en-US"/>
        </w:rPr>
        <w:t>Un copie</w:t>
      </w:r>
      <w:proofErr w:type="gramEnd"/>
      <w:r w:rsidRPr="0016498E">
        <w:rPr>
          <w:rFonts w:ascii="Calibri Light" w:hAnsi="Calibri Light" w:cs="Calibri Light"/>
          <w:sz w:val="22"/>
          <w:szCs w:val="22"/>
          <w:lang w:val="fr-BE" w:eastAsia="en-US"/>
        </w:rPr>
        <w:t xml:space="preserve"> du ou des diplômes requis pour postuler à la fonction (ou de l’équivalence)</w:t>
      </w:r>
    </w:p>
    <w:p w14:paraId="299C487D" w14:textId="2692871B" w:rsidR="00A34A14" w:rsidRPr="0016498E" w:rsidRDefault="007D7445" w:rsidP="00A34A14">
      <w:pPr>
        <w:pStyle w:val="Paragraphedeliste"/>
        <w:numPr>
          <w:ilvl w:val="0"/>
          <w:numId w:val="24"/>
        </w:numPr>
        <w:rPr>
          <w:rFonts w:ascii="Calibri Light" w:hAnsi="Calibri Light" w:cs="Calibri Light"/>
          <w:sz w:val="22"/>
          <w:szCs w:val="22"/>
          <w:lang w:val="fr-BE" w:eastAsia="en-US"/>
        </w:rPr>
      </w:pPr>
      <w:r>
        <w:rPr>
          <w:rFonts w:ascii="Calibri Light" w:hAnsi="Calibri Light" w:cs="Calibri Light"/>
          <w:sz w:val="22"/>
          <w:szCs w:val="22"/>
          <w:lang w:val="fr-BE" w:eastAsia="en-US"/>
        </w:rPr>
        <w:t>Si je suis nommé(e), u</w:t>
      </w:r>
      <w:r w:rsidR="00A34A14" w:rsidRPr="0016498E">
        <w:rPr>
          <w:rFonts w:ascii="Calibri Light" w:hAnsi="Calibri Light" w:cs="Calibri Light"/>
          <w:sz w:val="22"/>
          <w:szCs w:val="22"/>
          <w:lang w:val="fr-BE" w:eastAsia="en-US"/>
        </w:rPr>
        <w:t xml:space="preserve">ne copie de mon arrêté de nomination (ou une preuve de nomination) </w:t>
      </w:r>
    </w:p>
    <w:p w14:paraId="4F94B799" w14:textId="77777777" w:rsidR="002B4A44" w:rsidRPr="0016498E" w:rsidRDefault="002B4A44" w:rsidP="002B4A44">
      <w:pPr>
        <w:rPr>
          <w:rFonts w:ascii="Calibri Light" w:hAnsi="Calibri Light" w:cs="Calibri Light"/>
          <w:sz w:val="22"/>
          <w:szCs w:val="22"/>
          <w:lang w:val="fr-BE" w:eastAsia="en-US"/>
        </w:rPr>
      </w:pPr>
    </w:p>
    <w:p w14:paraId="0A99EEE1" w14:textId="6D7B5440" w:rsidR="002B4A44" w:rsidRPr="0016498E" w:rsidRDefault="002B4A44" w:rsidP="008C70C8">
      <w:pPr>
        <w:jc w:val="both"/>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16498E" w:rsidRDefault="00A34A14" w:rsidP="00A34A14">
      <w:pPr>
        <w:rPr>
          <w:rFonts w:ascii="Calibri Light" w:hAnsi="Calibri Light" w:cs="Calibri Light"/>
          <w:sz w:val="22"/>
          <w:szCs w:val="22"/>
          <w:lang w:val="fr-BE" w:eastAsia="en-US"/>
        </w:rPr>
      </w:pPr>
    </w:p>
    <w:p w14:paraId="42CEE873" w14:textId="77777777" w:rsidR="000543FF" w:rsidRPr="0016498E"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16498E" w:rsidRDefault="00180DA5" w:rsidP="00945A46">
      <w:pPr>
        <w:tabs>
          <w:tab w:val="left" w:pos="5640"/>
        </w:tabs>
        <w:autoSpaceDE w:val="0"/>
        <w:autoSpaceDN w:val="0"/>
        <w:adjustRightInd w:val="0"/>
        <w:rPr>
          <w:rFonts w:ascii="Calibri Light" w:hAnsi="Calibri Light" w:cs="Calibri Light"/>
          <w:sz w:val="22"/>
          <w:szCs w:val="22"/>
          <w:lang w:val="fr-BE"/>
        </w:rPr>
      </w:pPr>
      <w:r w:rsidRPr="0016498E">
        <w:rPr>
          <w:rFonts w:ascii="Calibri Light" w:hAnsi="Calibri Light" w:cs="Calibri Light"/>
          <w:color w:val="000000"/>
          <w:sz w:val="22"/>
          <w:szCs w:val="22"/>
          <w:lang w:val="fr-BE"/>
        </w:rPr>
        <w:t>Date :</w:t>
      </w:r>
      <w:r w:rsidR="008C70C8" w:rsidRPr="0016498E">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16498E">
            <w:rPr>
              <w:rFonts w:ascii="Calibri Light" w:hAnsi="Calibri Light" w:cs="Calibri Light"/>
              <w:color w:val="808080" w:themeColor="background1" w:themeShade="80"/>
              <w:sz w:val="22"/>
              <w:szCs w:val="22"/>
              <w:lang w:val="fr-BE"/>
            </w:rPr>
            <w:t>Sélectionnez.</w:t>
          </w:r>
        </w:sdtContent>
      </w:sdt>
      <w:r w:rsidRPr="0016498E">
        <w:rPr>
          <w:rFonts w:ascii="Calibri Light" w:hAnsi="Calibri Light" w:cs="Calibri Light"/>
          <w:color w:val="000000"/>
          <w:sz w:val="22"/>
          <w:szCs w:val="22"/>
          <w:lang w:val="fr-BE"/>
        </w:rPr>
        <w:tab/>
        <w:t>Signature :</w:t>
      </w:r>
    </w:p>
    <w:sectPr w:rsidR="00E4244F" w:rsidRPr="0016498E"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D21FC" w14:textId="77777777" w:rsidR="00577933" w:rsidRDefault="00577933">
      <w:r>
        <w:separator/>
      </w:r>
    </w:p>
  </w:endnote>
  <w:endnote w:type="continuationSeparator" w:id="0">
    <w:p w14:paraId="4FA9BDE7" w14:textId="77777777" w:rsidR="00577933" w:rsidRDefault="00577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22ABC7F5" w14:textId="131CCB2A" w:rsidR="00EF7522" w:rsidRDefault="00EF7522" w:rsidP="00EF7522">
    <w:pPr>
      <w:pStyle w:val="Pieddepage"/>
      <w:jc w:val="center"/>
      <w:rPr>
        <w:rFonts w:ascii="Calibri" w:hAnsi="Calibri" w:cs="Calibri"/>
        <w:spacing w:val="-10"/>
        <w:sz w:val="16"/>
        <w:szCs w:val="16"/>
        <w:lang w:val="fr-BE"/>
      </w:rPr>
    </w:pPr>
    <w:r>
      <w:rPr>
        <w:rFonts w:ascii="Calibri" w:hAnsi="Calibri" w:cs="Calibri"/>
        <w:spacing w:val="-10"/>
        <w:sz w:val="16"/>
        <w:szCs w:val="16"/>
        <w:lang w:val="fr-BE"/>
      </w:rPr>
      <w:t>Direction générale Organ</w:t>
    </w:r>
    <w:r w:rsidR="00E3679A">
      <w:rPr>
        <w:rFonts w:ascii="Calibri" w:hAnsi="Calibri" w:cs="Calibri"/>
        <w:spacing w:val="-10"/>
        <w:sz w:val="16"/>
        <w:szCs w:val="16"/>
        <w:lang w:val="fr-BE"/>
      </w:rPr>
      <w:t xml:space="preserve">isation et Finances – Service général </w:t>
    </w:r>
    <w:r>
      <w:rPr>
        <w:rFonts w:ascii="Calibri" w:hAnsi="Calibri" w:cs="Calibri"/>
        <w:spacing w:val="-10"/>
        <w:sz w:val="16"/>
        <w:szCs w:val="16"/>
        <w:lang w:val="fr-BE"/>
      </w:rPr>
      <w:t xml:space="preserve">des Ressources Humaines – Courriel : </w:t>
    </w:r>
    <w:hyperlink r:id="rId1" w:history="1">
      <w:r w:rsidR="004F4ACD" w:rsidRPr="009F733D">
        <w:rPr>
          <w:rStyle w:val="Lienhypertexte"/>
          <w:rFonts w:ascii="Calibri" w:hAnsi="Calibri" w:cs="Calibri"/>
          <w:spacing w:val="-10"/>
          <w:sz w:val="16"/>
          <w:szCs w:val="16"/>
          <w:lang w:val="fr-BE"/>
        </w:rPr>
        <w:t>talent@w-b-e.be</w:t>
      </w:r>
    </w:hyperlink>
    <w:r>
      <w:rPr>
        <w:rFonts w:ascii="Calibri" w:hAnsi="Calibri" w:cs="Calibri"/>
        <w:spacing w:val="-10"/>
        <w:sz w:val="16"/>
        <w:szCs w:val="16"/>
        <w:lang w:val="fr-BE"/>
      </w:rPr>
      <w:t xml:space="preserve"> </w:t>
    </w:r>
  </w:p>
  <w:p w14:paraId="3B1852E1" w14:textId="77777777" w:rsidR="00A97B63" w:rsidRDefault="00A97B63">
    <w:pPr>
      <w:pStyle w:val="Pieddepage"/>
      <w:jc w:val="center"/>
      <w:rPr>
        <w:lang w:val="fr-BE"/>
      </w:rPr>
    </w:pPr>
    <w:r w:rsidRPr="00490A62">
      <w:rPr>
        <w:rFonts w:ascii="Calibri" w:hAnsi="Calibri" w:cs="Calibri"/>
        <w:spacing w:val="-10"/>
        <w:sz w:val="16"/>
        <w:szCs w:val="16"/>
        <w:lang w:val="fr-BE"/>
      </w:rPr>
      <w:t>Boulevard du Jardin Botanique, 20-22,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C535F" w14:textId="77777777" w:rsidR="00577933" w:rsidRDefault="00577933">
      <w:r>
        <w:separator/>
      </w:r>
    </w:p>
  </w:footnote>
  <w:footnote w:type="continuationSeparator" w:id="0">
    <w:p w14:paraId="70B9D2B6" w14:textId="77777777" w:rsidR="00577933" w:rsidRDefault="005779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09564D"/>
    <w:multiLevelType w:val="hybridMultilevel"/>
    <w:tmpl w:val="9E581DC8"/>
    <w:lvl w:ilvl="0" w:tplc="36D87D62">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272600E"/>
    <w:multiLevelType w:val="hybridMultilevel"/>
    <w:tmpl w:val="9F9CCCB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7AD0EB1"/>
    <w:multiLevelType w:val="hybridMultilevel"/>
    <w:tmpl w:val="AA7AA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5"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09" w:hanging="567"/>
      </w:pPr>
      <w:rPr>
        <w:rFonts w:hint="default"/>
      </w:rPr>
    </w:lvl>
    <w:lvl w:ilvl="2">
      <w:start w:val="1"/>
      <w:numFmt w:val="decimal"/>
      <w:pStyle w:val="Titre3"/>
      <w:lvlText w:val="%1.%2.%3."/>
      <w:lvlJc w:val="left"/>
      <w:pPr>
        <w:ind w:left="567"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9"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0"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1"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2"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15:restartNumberingAfterBreak="0">
    <w:nsid w:val="7AF72C71"/>
    <w:multiLevelType w:val="hybridMultilevel"/>
    <w:tmpl w:val="4956E9FE"/>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5"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6"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30"/>
  </w:num>
  <w:num w:numId="2">
    <w:abstractNumId w:val="16"/>
  </w:num>
  <w:num w:numId="3">
    <w:abstractNumId w:val="12"/>
  </w:num>
  <w:num w:numId="4">
    <w:abstractNumId w:val="10"/>
  </w:num>
  <w:num w:numId="5">
    <w:abstractNumId w:val="25"/>
  </w:num>
  <w:num w:numId="6">
    <w:abstractNumId w:val="33"/>
  </w:num>
  <w:num w:numId="7">
    <w:abstractNumId w:val="35"/>
  </w:num>
  <w:num w:numId="8">
    <w:abstractNumId w:val="28"/>
  </w:num>
  <w:num w:numId="9">
    <w:abstractNumId w:val="21"/>
  </w:num>
  <w:num w:numId="10">
    <w:abstractNumId w:val="13"/>
  </w:num>
  <w:num w:numId="11">
    <w:abstractNumId w:val="29"/>
  </w:num>
  <w:num w:numId="12">
    <w:abstractNumId w:val="27"/>
  </w:num>
  <w:num w:numId="13">
    <w:abstractNumId w:val="31"/>
  </w:num>
  <w:num w:numId="14">
    <w:abstractNumId w:val="15"/>
  </w:num>
  <w:num w:numId="15">
    <w:abstractNumId w:val="36"/>
  </w:num>
  <w:num w:numId="16">
    <w:abstractNumId w:val="19"/>
  </w:num>
  <w:num w:numId="17">
    <w:abstractNumId w:val="11"/>
  </w:num>
  <w:num w:numId="18">
    <w:abstractNumId w:val="24"/>
  </w:num>
  <w:num w:numId="19">
    <w:abstractNumId w:val="32"/>
  </w:num>
  <w:num w:numId="20">
    <w:abstractNumId w:val="18"/>
  </w:num>
  <w:num w:numId="21">
    <w:abstractNumId w:val="14"/>
  </w:num>
  <w:num w:numId="22">
    <w:abstractNumId w:val="26"/>
  </w:num>
  <w:num w:numId="23">
    <w:abstractNumId w:val="23"/>
  </w:num>
  <w:num w:numId="24">
    <w:abstractNumId w:val="22"/>
  </w:num>
  <w:num w:numId="25">
    <w:abstractNumId w:val="26"/>
  </w:num>
  <w:num w:numId="26">
    <w:abstractNumId w:val="34"/>
  </w:num>
  <w:num w:numId="27">
    <w:abstractNumId w:val="17"/>
  </w:num>
  <w:num w:numId="28">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30B46"/>
    <w:rsid w:val="0003111C"/>
    <w:rsid w:val="00034028"/>
    <w:rsid w:val="000543FF"/>
    <w:rsid w:val="0006267A"/>
    <w:rsid w:val="00071A23"/>
    <w:rsid w:val="00076FF8"/>
    <w:rsid w:val="00091E77"/>
    <w:rsid w:val="00092149"/>
    <w:rsid w:val="000B2CE3"/>
    <w:rsid w:val="000B3133"/>
    <w:rsid w:val="000B3465"/>
    <w:rsid w:val="000E28E4"/>
    <w:rsid w:val="000F4A55"/>
    <w:rsid w:val="000F7EC6"/>
    <w:rsid w:val="00101870"/>
    <w:rsid w:val="00106BB7"/>
    <w:rsid w:val="0011312F"/>
    <w:rsid w:val="0011366A"/>
    <w:rsid w:val="00130E0C"/>
    <w:rsid w:val="00132629"/>
    <w:rsid w:val="001500AB"/>
    <w:rsid w:val="0016498E"/>
    <w:rsid w:val="00173F5E"/>
    <w:rsid w:val="00174800"/>
    <w:rsid w:val="00180DA5"/>
    <w:rsid w:val="0018208A"/>
    <w:rsid w:val="001824C2"/>
    <w:rsid w:val="0018339C"/>
    <w:rsid w:val="0019042F"/>
    <w:rsid w:val="001B44A2"/>
    <w:rsid w:val="001B5113"/>
    <w:rsid w:val="001C5085"/>
    <w:rsid w:val="001D32C4"/>
    <w:rsid w:val="001F2A5A"/>
    <w:rsid w:val="001F47FD"/>
    <w:rsid w:val="002020DE"/>
    <w:rsid w:val="00204247"/>
    <w:rsid w:val="0021054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E481E"/>
    <w:rsid w:val="002E64AF"/>
    <w:rsid w:val="00314492"/>
    <w:rsid w:val="00317401"/>
    <w:rsid w:val="00317556"/>
    <w:rsid w:val="003260C1"/>
    <w:rsid w:val="00326E43"/>
    <w:rsid w:val="00332EAD"/>
    <w:rsid w:val="00350713"/>
    <w:rsid w:val="00351622"/>
    <w:rsid w:val="00364D9F"/>
    <w:rsid w:val="00380C7E"/>
    <w:rsid w:val="00381C4E"/>
    <w:rsid w:val="00384CCE"/>
    <w:rsid w:val="00393A2F"/>
    <w:rsid w:val="00395AFE"/>
    <w:rsid w:val="003A63D2"/>
    <w:rsid w:val="003B4E64"/>
    <w:rsid w:val="003D2016"/>
    <w:rsid w:val="003E44A8"/>
    <w:rsid w:val="003E558B"/>
    <w:rsid w:val="004060BF"/>
    <w:rsid w:val="00423254"/>
    <w:rsid w:val="0042692D"/>
    <w:rsid w:val="00430BA3"/>
    <w:rsid w:val="004328BF"/>
    <w:rsid w:val="00434927"/>
    <w:rsid w:val="00437B3F"/>
    <w:rsid w:val="00446E26"/>
    <w:rsid w:val="004536BA"/>
    <w:rsid w:val="00462B90"/>
    <w:rsid w:val="00474440"/>
    <w:rsid w:val="004746CB"/>
    <w:rsid w:val="004802BD"/>
    <w:rsid w:val="00490A62"/>
    <w:rsid w:val="00497A93"/>
    <w:rsid w:val="004A6CE5"/>
    <w:rsid w:val="004B64E2"/>
    <w:rsid w:val="004C6B97"/>
    <w:rsid w:val="004C7AC3"/>
    <w:rsid w:val="004D2029"/>
    <w:rsid w:val="004D6871"/>
    <w:rsid w:val="004D72B1"/>
    <w:rsid w:val="004E3D47"/>
    <w:rsid w:val="004E458E"/>
    <w:rsid w:val="004F4ACD"/>
    <w:rsid w:val="005152BB"/>
    <w:rsid w:val="0053196E"/>
    <w:rsid w:val="00533529"/>
    <w:rsid w:val="00540BC6"/>
    <w:rsid w:val="0055123F"/>
    <w:rsid w:val="00552C0A"/>
    <w:rsid w:val="00574E9E"/>
    <w:rsid w:val="00577933"/>
    <w:rsid w:val="005A21FF"/>
    <w:rsid w:val="005B1822"/>
    <w:rsid w:val="005E211F"/>
    <w:rsid w:val="005F6C5D"/>
    <w:rsid w:val="00611E03"/>
    <w:rsid w:val="00622CCB"/>
    <w:rsid w:val="006332B2"/>
    <w:rsid w:val="00636178"/>
    <w:rsid w:val="00637F4C"/>
    <w:rsid w:val="00646BA2"/>
    <w:rsid w:val="00647040"/>
    <w:rsid w:val="006762C3"/>
    <w:rsid w:val="00677612"/>
    <w:rsid w:val="006800F8"/>
    <w:rsid w:val="00680DA4"/>
    <w:rsid w:val="00691024"/>
    <w:rsid w:val="006974A8"/>
    <w:rsid w:val="006C2D55"/>
    <w:rsid w:val="006C5DFF"/>
    <w:rsid w:val="006C6D0B"/>
    <w:rsid w:val="006D572B"/>
    <w:rsid w:val="006F5D94"/>
    <w:rsid w:val="007065D2"/>
    <w:rsid w:val="00707A91"/>
    <w:rsid w:val="00710AC7"/>
    <w:rsid w:val="007124F7"/>
    <w:rsid w:val="00713B54"/>
    <w:rsid w:val="00766FF4"/>
    <w:rsid w:val="00772B2A"/>
    <w:rsid w:val="00775FA6"/>
    <w:rsid w:val="00785AEF"/>
    <w:rsid w:val="00794902"/>
    <w:rsid w:val="007A05DB"/>
    <w:rsid w:val="007A2A3C"/>
    <w:rsid w:val="007A4B74"/>
    <w:rsid w:val="007A7636"/>
    <w:rsid w:val="007B188D"/>
    <w:rsid w:val="007B7638"/>
    <w:rsid w:val="007C3BD5"/>
    <w:rsid w:val="007C3E6C"/>
    <w:rsid w:val="007C5461"/>
    <w:rsid w:val="007D040E"/>
    <w:rsid w:val="007D21EF"/>
    <w:rsid w:val="007D7445"/>
    <w:rsid w:val="007E48D1"/>
    <w:rsid w:val="007F62CA"/>
    <w:rsid w:val="00802385"/>
    <w:rsid w:val="00827C31"/>
    <w:rsid w:val="008355AC"/>
    <w:rsid w:val="00836F13"/>
    <w:rsid w:val="00856998"/>
    <w:rsid w:val="00860671"/>
    <w:rsid w:val="00860D9A"/>
    <w:rsid w:val="00861272"/>
    <w:rsid w:val="008739ED"/>
    <w:rsid w:val="00896F0F"/>
    <w:rsid w:val="008B05EF"/>
    <w:rsid w:val="008B4A56"/>
    <w:rsid w:val="008B776C"/>
    <w:rsid w:val="008C70C8"/>
    <w:rsid w:val="008D5B95"/>
    <w:rsid w:val="008E1564"/>
    <w:rsid w:val="008F34DA"/>
    <w:rsid w:val="00903C01"/>
    <w:rsid w:val="00910132"/>
    <w:rsid w:val="0091172B"/>
    <w:rsid w:val="00911741"/>
    <w:rsid w:val="00927CFF"/>
    <w:rsid w:val="00943AE2"/>
    <w:rsid w:val="00945A46"/>
    <w:rsid w:val="00950B33"/>
    <w:rsid w:val="00962229"/>
    <w:rsid w:val="00966454"/>
    <w:rsid w:val="00973270"/>
    <w:rsid w:val="00994C07"/>
    <w:rsid w:val="009C1884"/>
    <w:rsid w:val="009C4CCC"/>
    <w:rsid w:val="009D3E87"/>
    <w:rsid w:val="009D7475"/>
    <w:rsid w:val="009E763A"/>
    <w:rsid w:val="009F4265"/>
    <w:rsid w:val="009F7E26"/>
    <w:rsid w:val="00A06E23"/>
    <w:rsid w:val="00A148E1"/>
    <w:rsid w:val="00A22D2B"/>
    <w:rsid w:val="00A32679"/>
    <w:rsid w:val="00A33BB2"/>
    <w:rsid w:val="00A34A14"/>
    <w:rsid w:val="00A43DE7"/>
    <w:rsid w:val="00A52468"/>
    <w:rsid w:val="00A62706"/>
    <w:rsid w:val="00A64855"/>
    <w:rsid w:val="00A86CDB"/>
    <w:rsid w:val="00A97B63"/>
    <w:rsid w:val="00AA1D45"/>
    <w:rsid w:val="00AB3EC7"/>
    <w:rsid w:val="00AD145F"/>
    <w:rsid w:val="00AD66C0"/>
    <w:rsid w:val="00AE4018"/>
    <w:rsid w:val="00AF033D"/>
    <w:rsid w:val="00AF1076"/>
    <w:rsid w:val="00AF38BE"/>
    <w:rsid w:val="00AF6736"/>
    <w:rsid w:val="00AF730F"/>
    <w:rsid w:val="00B009DB"/>
    <w:rsid w:val="00B1325B"/>
    <w:rsid w:val="00B17331"/>
    <w:rsid w:val="00B231B5"/>
    <w:rsid w:val="00B274D2"/>
    <w:rsid w:val="00B458F0"/>
    <w:rsid w:val="00B46A46"/>
    <w:rsid w:val="00B70196"/>
    <w:rsid w:val="00B77BC1"/>
    <w:rsid w:val="00BA0BC8"/>
    <w:rsid w:val="00BA3D4B"/>
    <w:rsid w:val="00BA56AF"/>
    <w:rsid w:val="00BC080C"/>
    <w:rsid w:val="00BD5FF0"/>
    <w:rsid w:val="00C0074C"/>
    <w:rsid w:val="00C36C96"/>
    <w:rsid w:val="00C51F0A"/>
    <w:rsid w:val="00C60DD8"/>
    <w:rsid w:val="00C63B03"/>
    <w:rsid w:val="00C7236B"/>
    <w:rsid w:val="00C72D5E"/>
    <w:rsid w:val="00C76FAC"/>
    <w:rsid w:val="00C81C23"/>
    <w:rsid w:val="00C84F36"/>
    <w:rsid w:val="00C872E5"/>
    <w:rsid w:val="00C904B8"/>
    <w:rsid w:val="00C91802"/>
    <w:rsid w:val="00C9334B"/>
    <w:rsid w:val="00C94790"/>
    <w:rsid w:val="00C957D8"/>
    <w:rsid w:val="00C966E2"/>
    <w:rsid w:val="00CA3A2A"/>
    <w:rsid w:val="00CA3E2C"/>
    <w:rsid w:val="00CB0784"/>
    <w:rsid w:val="00CB55D0"/>
    <w:rsid w:val="00CC327D"/>
    <w:rsid w:val="00CD41BB"/>
    <w:rsid w:val="00CE09D6"/>
    <w:rsid w:val="00CE2E0B"/>
    <w:rsid w:val="00CE3004"/>
    <w:rsid w:val="00CF2231"/>
    <w:rsid w:val="00CF78C7"/>
    <w:rsid w:val="00D03A32"/>
    <w:rsid w:val="00D0774E"/>
    <w:rsid w:val="00D20722"/>
    <w:rsid w:val="00D20F60"/>
    <w:rsid w:val="00D223BB"/>
    <w:rsid w:val="00D2541A"/>
    <w:rsid w:val="00D46282"/>
    <w:rsid w:val="00D50C49"/>
    <w:rsid w:val="00D541DC"/>
    <w:rsid w:val="00D55892"/>
    <w:rsid w:val="00D55AE2"/>
    <w:rsid w:val="00D63B8A"/>
    <w:rsid w:val="00D66C5D"/>
    <w:rsid w:val="00D717EA"/>
    <w:rsid w:val="00D82539"/>
    <w:rsid w:val="00D835FC"/>
    <w:rsid w:val="00D924D7"/>
    <w:rsid w:val="00DA0783"/>
    <w:rsid w:val="00DB0330"/>
    <w:rsid w:val="00DB078C"/>
    <w:rsid w:val="00DB1C94"/>
    <w:rsid w:val="00DC7E42"/>
    <w:rsid w:val="00DD13D4"/>
    <w:rsid w:val="00DE39ED"/>
    <w:rsid w:val="00E019C9"/>
    <w:rsid w:val="00E028D0"/>
    <w:rsid w:val="00E033F9"/>
    <w:rsid w:val="00E14235"/>
    <w:rsid w:val="00E21444"/>
    <w:rsid w:val="00E30F69"/>
    <w:rsid w:val="00E3679A"/>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D215B"/>
    <w:rsid w:val="00ED2FA1"/>
    <w:rsid w:val="00ED4ACE"/>
    <w:rsid w:val="00EE0E59"/>
    <w:rsid w:val="00EF7522"/>
    <w:rsid w:val="00F07807"/>
    <w:rsid w:val="00F1141B"/>
    <w:rsid w:val="00F2798B"/>
    <w:rsid w:val="00F328D6"/>
    <w:rsid w:val="00F338D6"/>
    <w:rsid w:val="00F76A5F"/>
    <w:rsid w:val="00F843A8"/>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CFF"/>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link w:val="Paragraphedeliste"/>
    <w:uiPriority w:val="34"/>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16138">
      <w:bodyDiv w:val="1"/>
      <w:marLeft w:val="0"/>
      <w:marRight w:val="0"/>
      <w:marTop w:val="0"/>
      <w:marBottom w:val="0"/>
      <w:divBdr>
        <w:top w:val="none" w:sz="0" w:space="0" w:color="auto"/>
        <w:left w:val="none" w:sz="0" w:space="0" w:color="auto"/>
        <w:bottom w:val="none" w:sz="0" w:space="0" w:color="auto"/>
        <w:right w:val="none" w:sz="0" w:space="0" w:color="auto"/>
      </w:divBdr>
    </w:div>
    <w:div w:id="1905679226">
      <w:bodyDiv w:val="1"/>
      <w:marLeft w:val="0"/>
      <w:marRight w:val="0"/>
      <w:marTop w:val="0"/>
      <w:marBottom w:val="0"/>
      <w:divBdr>
        <w:top w:val="none" w:sz="0" w:space="0" w:color="auto"/>
        <w:left w:val="none" w:sz="0" w:space="0" w:color="auto"/>
        <w:bottom w:val="none" w:sz="0" w:space="0" w:color="auto"/>
        <w:right w:val="none" w:sz="0" w:space="0" w:color="auto"/>
      </w:divBdr>
    </w:div>
    <w:div w:id="191589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al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BF79BA" w:rsidRDefault="004343D6" w:rsidP="004343D6">
          <w:pPr>
            <w:pStyle w:val="F3CC1911C9804761B197DEE194063D9F"/>
          </w:pPr>
          <w:r w:rsidRPr="00B71409">
            <w:rPr>
              <w:rStyle w:val="Textedelespacerserv"/>
            </w:rPr>
            <w:t>Cliquez ici pour entrer une date.</w:t>
          </w:r>
        </w:p>
      </w:docPartBody>
    </w:docPart>
    <w:docPart>
      <w:docPartPr>
        <w:name w:val="60A181E83FB7404FB66CEE0D6D0AC26B"/>
        <w:category>
          <w:name w:val="Général"/>
          <w:gallery w:val="placeholder"/>
        </w:category>
        <w:types>
          <w:type w:val="bbPlcHdr"/>
        </w:types>
        <w:behaviors>
          <w:behavior w:val="content"/>
        </w:behaviors>
        <w:guid w:val="{597FB719-6DA3-426E-9AAC-9785CE90E60B}"/>
      </w:docPartPr>
      <w:docPartBody>
        <w:p w:rsidR="00BF79BA" w:rsidRDefault="004343D6" w:rsidP="004343D6">
          <w:pPr>
            <w:pStyle w:val="60A181E83FB7404FB66CEE0D6D0AC26B"/>
          </w:pPr>
          <w:r w:rsidRPr="00B71409">
            <w:rPr>
              <w:rStyle w:val="Textedelespacerserv"/>
            </w:rPr>
            <w:t>Cliquez ici pour entrer une date.</w:t>
          </w:r>
        </w:p>
      </w:docPartBody>
    </w:docPart>
    <w:docPart>
      <w:docPartPr>
        <w:name w:val="C0DDF6F5C0DE496DA8EECB1E7A260B69"/>
        <w:category>
          <w:name w:val="Général"/>
          <w:gallery w:val="placeholder"/>
        </w:category>
        <w:types>
          <w:type w:val="bbPlcHdr"/>
        </w:types>
        <w:behaviors>
          <w:behavior w:val="content"/>
        </w:behaviors>
        <w:guid w:val="{27F8A366-10D8-4DCB-A688-AAA765613CAA}"/>
      </w:docPartPr>
      <w:docPartBody>
        <w:p w:rsidR="00BF79BA" w:rsidRDefault="004343D6" w:rsidP="004343D6">
          <w:pPr>
            <w:pStyle w:val="C0DDF6F5C0DE496DA8EECB1E7A260B69"/>
          </w:pPr>
          <w:r w:rsidRPr="00B71409">
            <w:rPr>
              <w:rStyle w:val="Textedelespacerserv"/>
            </w:rPr>
            <w:t>Cliquez ici pour entrer une date.</w:t>
          </w:r>
        </w:p>
      </w:docPartBody>
    </w:docPart>
    <w:docPart>
      <w:docPartPr>
        <w:name w:val="CEABA206E903432A9A055A19B9494EC2"/>
        <w:category>
          <w:name w:val="Général"/>
          <w:gallery w:val="placeholder"/>
        </w:category>
        <w:types>
          <w:type w:val="bbPlcHdr"/>
        </w:types>
        <w:behaviors>
          <w:behavior w:val="content"/>
        </w:behaviors>
        <w:guid w:val="{53302854-2BE1-4225-99A5-C14A2536BD94}"/>
      </w:docPartPr>
      <w:docPartBody>
        <w:p w:rsidR="00BF79BA" w:rsidRDefault="004343D6" w:rsidP="004343D6">
          <w:pPr>
            <w:pStyle w:val="CEABA206E903432A9A055A19B9494EC2"/>
          </w:pPr>
          <w:r w:rsidRPr="00B71409">
            <w:rPr>
              <w:rStyle w:val="Textedelespacerserv"/>
            </w:rPr>
            <w:t>Cliquez ici pour entrer une date.</w:t>
          </w:r>
        </w:p>
      </w:docPartBody>
    </w:docPart>
    <w:docPart>
      <w:docPartPr>
        <w:name w:val="AE24C06208A94F618331E71D0BFB1830"/>
        <w:category>
          <w:name w:val="Général"/>
          <w:gallery w:val="placeholder"/>
        </w:category>
        <w:types>
          <w:type w:val="bbPlcHdr"/>
        </w:types>
        <w:behaviors>
          <w:behavior w:val="content"/>
        </w:behaviors>
        <w:guid w:val="{724412CA-5379-4F32-A9AC-39E968CE8A5E}"/>
      </w:docPartPr>
      <w:docPartBody>
        <w:p w:rsidR="00BF79BA" w:rsidRDefault="004343D6" w:rsidP="004343D6">
          <w:pPr>
            <w:pStyle w:val="AE24C06208A94F618331E71D0BFB1830"/>
          </w:pPr>
          <w:r w:rsidRPr="00B71409">
            <w:rPr>
              <w:rStyle w:val="Textedelespacerserv"/>
            </w:rPr>
            <w:t>Cliquez ici pour entrer une date.</w:t>
          </w:r>
        </w:p>
      </w:docPartBody>
    </w:docPart>
    <w:docPart>
      <w:docPartPr>
        <w:name w:val="40CAA940D38D4DEAB558ECF1F69DBEF5"/>
        <w:category>
          <w:name w:val="Général"/>
          <w:gallery w:val="placeholder"/>
        </w:category>
        <w:types>
          <w:type w:val="bbPlcHdr"/>
        </w:types>
        <w:behaviors>
          <w:behavior w:val="content"/>
        </w:behaviors>
        <w:guid w:val="{A34D8D14-03CF-4550-8AF1-A32DD94E58C2}"/>
      </w:docPartPr>
      <w:docPartBody>
        <w:p w:rsidR="00BF79BA" w:rsidRDefault="004343D6" w:rsidP="004343D6">
          <w:pPr>
            <w:pStyle w:val="40CAA940D38D4DEAB558ECF1F69DBEF5"/>
          </w:pPr>
          <w:r w:rsidRPr="00B71409">
            <w:rPr>
              <w:rStyle w:val="Textedelespacerserv"/>
            </w:rPr>
            <w:t>Cliquez ici pour entrer une date.</w:t>
          </w:r>
        </w:p>
      </w:docPartBody>
    </w:docPart>
    <w:docPart>
      <w:docPartPr>
        <w:name w:val="663154ACBDDC49628A97E2BB529645CA"/>
        <w:category>
          <w:name w:val="Général"/>
          <w:gallery w:val="placeholder"/>
        </w:category>
        <w:types>
          <w:type w:val="bbPlcHdr"/>
        </w:types>
        <w:behaviors>
          <w:behavior w:val="content"/>
        </w:behaviors>
        <w:guid w:val="{6474A3B5-A734-47E4-A7B6-6DFA29C1F2E1}"/>
      </w:docPartPr>
      <w:docPartBody>
        <w:p w:rsidR="00BF79BA" w:rsidRDefault="004343D6" w:rsidP="004343D6">
          <w:pPr>
            <w:pStyle w:val="663154ACBDDC49628A97E2BB529645CA"/>
          </w:pPr>
          <w:r w:rsidRPr="00B71409">
            <w:rPr>
              <w:rStyle w:val="Textedelespacerserv"/>
            </w:rPr>
            <w:t>Cliquez ici pour entrer une date.</w:t>
          </w:r>
        </w:p>
      </w:docPartBody>
    </w:docPart>
    <w:docPart>
      <w:docPartPr>
        <w:name w:val="70AF20F25EF848909C3FAAEC1078E06E"/>
        <w:category>
          <w:name w:val="Général"/>
          <w:gallery w:val="placeholder"/>
        </w:category>
        <w:types>
          <w:type w:val="bbPlcHdr"/>
        </w:types>
        <w:behaviors>
          <w:behavior w:val="content"/>
        </w:behaviors>
        <w:guid w:val="{05C4B97B-EEFD-4579-A3FC-AD1B2AF56CF4}"/>
      </w:docPartPr>
      <w:docPartBody>
        <w:p w:rsidR="00BF79BA" w:rsidRDefault="004343D6" w:rsidP="004343D6">
          <w:pPr>
            <w:pStyle w:val="70AF20F25EF848909C3FAAEC1078E06E"/>
          </w:pPr>
          <w:r w:rsidRPr="00B71409">
            <w:rPr>
              <w:rStyle w:val="Textedelespacerserv"/>
            </w:rPr>
            <w:t>Cliquez ici pour entrer une date.</w:t>
          </w:r>
        </w:p>
      </w:docPartBody>
    </w:docPart>
    <w:docPart>
      <w:docPartPr>
        <w:name w:val="E14CA1ECF6294EB4A4A547DD13A98347"/>
        <w:category>
          <w:name w:val="Général"/>
          <w:gallery w:val="placeholder"/>
        </w:category>
        <w:types>
          <w:type w:val="bbPlcHdr"/>
        </w:types>
        <w:behaviors>
          <w:behavior w:val="content"/>
        </w:behaviors>
        <w:guid w:val="{B27E666E-4918-4317-9150-C347FEC68192}"/>
      </w:docPartPr>
      <w:docPartBody>
        <w:p w:rsidR="00BF79BA" w:rsidRDefault="004343D6" w:rsidP="004343D6">
          <w:pPr>
            <w:pStyle w:val="E14CA1ECF6294EB4A4A547DD13A98347"/>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BF79BA"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1F2E44"/>
    <w:rsid w:val="004343D6"/>
    <w:rsid w:val="00836607"/>
    <w:rsid w:val="00B618B8"/>
    <w:rsid w:val="00BF79BA"/>
    <w:rsid w:val="00C026B5"/>
    <w:rsid w:val="00E669F0"/>
    <w:rsid w:val="00EB603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343D6"/>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450B3-54F4-46EA-B173-0A7F2BC5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781</Words>
  <Characters>4876</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5646</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ROBAJ Artina</cp:lastModifiedBy>
  <cp:revision>7</cp:revision>
  <cp:lastPrinted>2016-10-24T09:51:00Z</cp:lastPrinted>
  <dcterms:created xsi:type="dcterms:W3CDTF">2025-01-31T10:00:00Z</dcterms:created>
  <dcterms:modified xsi:type="dcterms:W3CDTF">2025-02-06T08:47:00Z</dcterms:modified>
</cp:coreProperties>
</file>